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83816B9"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4ACCA61A"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280D06B1"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16C68693"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592579D0"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0DBEF430"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71AA7DD2" w14:textId="77777777" w:rsidR="007E73BF" w:rsidRPr="004516FE" w:rsidRDefault="007E73BF" w:rsidP="00F766D8">
      <w:pPr>
        <w:pStyle w:val="Heading2"/>
        <w:keepNext w:val="0"/>
        <w:widowControl w:val="0"/>
        <w:tabs>
          <w:tab w:val="clear" w:pos="1440"/>
        </w:tabs>
        <w:spacing w:before="120"/>
        <w:jc w:val="center"/>
        <w:rPr>
          <w:rFonts w:ascii="Times New Roman" w:hAnsi="Times New Roman"/>
          <w:sz w:val="44"/>
          <w:szCs w:val="44"/>
        </w:rPr>
      </w:pPr>
      <w:r w:rsidRPr="004516FE">
        <w:rPr>
          <w:rFonts w:ascii="Times New Roman" w:hAnsi="Times New Roman"/>
          <w:sz w:val="44"/>
          <w:szCs w:val="44"/>
        </w:rPr>
        <w:t>ĐẶC TÍNH KỸ THUẬT</w:t>
      </w:r>
    </w:p>
    <w:p w14:paraId="34A9DDD2" w14:textId="723850E6" w:rsidR="007E73BF" w:rsidRPr="004516FE" w:rsidRDefault="0048274B" w:rsidP="00F766D8">
      <w:pPr>
        <w:pStyle w:val="Heading2"/>
        <w:keepNext w:val="0"/>
        <w:widowControl w:val="0"/>
        <w:tabs>
          <w:tab w:val="clear" w:pos="1440"/>
        </w:tabs>
        <w:spacing w:before="120"/>
        <w:jc w:val="center"/>
        <w:rPr>
          <w:rFonts w:ascii="Times New Roman" w:hAnsi="Times New Roman"/>
          <w:sz w:val="44"/>
          <w:szCs w:val="36"/>
        </w:rPr>
      </w:pPr>
      <w:r w:rsidRPr="004516FE">
        <w:rPr>
          <w:rFonts w:ascii="Times New Roman" w:hAnsi="Times New Roman"/>
          <w:sz w:val="44"/>
          <w:szCs w:val="44"/>
        </w:rPr>
        <w:t xml:space="preserve">ỐNG </w:t>
      </w:r>
      <w:r w:rsidR="009B1DFD" w:rsidRPr="004516FE">
        <w:rPr>
          <w:rFonts w:ascii="Times New Roman" w:hAnsi="Times New Roman"/>
          <w:sz w:val="44"/>
          <w:szCs w:val="44"/>
        </w:rPr>
        <w:t xml:space="preserve">NHỰA </w:t>
      </w:r>
      <w:r w:rsidRPr="004516FE">
        <w:rPr>
          <w:rFonts w:ascii="Times New Roman" w:hAnsi="Times New Roman"/>
          <w:sz w:val="44"/>
          <w:szCs w:val="44"/>
        </w:rPr>
        <w:t>HDPE</w:t>
      </w:r>
      <w:r w:rsidR="00F766D8" w:rsidRPr="004516FE">
        <w:rPr>
          <w:rFonts w:ascii="Times New Roman" w:hAnsi="Times New Roman"/>
          <w:sz w:val="44"/>
          <w:szCs w:val="44"/>
        </w:rPr>
        <w:t xml:space="preserve"> LOẠI TRƠN</w:t>
      </w:r>
    </w:p>
    <w:p w14:paraId="73AF96EE"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323E19E7"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13748D0F"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79543FA1" w14:textId="77777777" w:rsidR="007E73BF" w:rsidRPr="004516FE" w:rsidRDefault="007E73BF" w:rsidP="00231FD7">
      <w:pPr>
        <w:pStyle w:val="Heading2"/>
        <w:keepNext w:val="0"/>
        <w:widowControl w:val="0"/>
        <w:spacing w:after="360"/>
        <w:ind w:left="170"/>
        <w:jc w:val="center"/>
        <w:rPr>
          <w:rFonts w:ascii="Times New Roman" w:hAnsi="Times New Roman"/>
          <w:sz w:val="28"/>
          <w:szCs w:val="24"/>
        </w:rPr>
      </w:pPr>
    </w:p>
    <w:p w14:paraId="3019F2C2" w14:textId="77777777" w:rsidR="008025B8" w:rsidRPr="004516FE" w:rsidRDefault="008025B8" w:rsidP="008025B8">
      <w:pPr>
        <w:pStyle w:val="Heading2"/>
        <w:keepNext w:val="0"/>
        <w:widowControl w:val="0"/>
        <w:spacing w:after="360"/>
        <w:ind w:left="170"/>
        <w:rPr>
          <w:rFonts w:ascii="Times New Roman" w:hAnsi="Times New Roman"/>
          <w:sz w:val="28"/>
          <w:szCs w:val="24"/>
        </w:rPr>
      </w:pPr>
    </w:p>
    <w:p w14:paraId="6E82CC46" w14:textId="77777777" w:rsidR="008025B8" w:rsidRPr="004516FE" w:rsidRDefault="008025B8" w:rsidP="008025B8">
      <w:pPr>
        <w:suppressAutoHyphens w:val="0"/>
        <w:rPr>
          <w:b/>
          <w:sz w:val="22"/>
          <w:lang w:val="vi-VN"/>
        </w:rPr>
        <w:sectPr w:rsidR="008025B8" w:rsidRPr="004516FE" w:rsidSect="00F766D8">
          <w:headerReference w:type="default" r:id="rId8"/>
          <w:footerReference w:type="default" r:id="rId9"/>
          <w:headerReference w:type="first" r:id="rId10"/>
          <w:footerReference w:type="first" r:id="rId11"/>
          <w:pgSz w:w="11907" w:h="16840"/>
          <w:pgMar w:top="1134" w:right="851" w:bottom="1134" w:left="1701" w:header="720" w:footer="734" w:gutter="0"/>
          <w:pgNumType w:start="1"/>
          <w:cols w:space="720"/>
        </w:sectPr>
      </w:pPr>
    </w:p>
    <w:p w14:paraId="34F17895" w14:textId="5ED74FB5" w:rsidR="0048274B" w:rsidRPr="004516FE" w:rsidRDefault="00870FA0" w:rsidP="00FE1DAC">
      <w:pPr>
        <w:pStyle w:val="ListParagraph"/>
        <w:numPr>
          <w:ilvl w:val="0"/>
          <w:numId w:val="36"/>
        </w:numPr>
        <w:tabs>
          <w:tab w:val="left" w:pos="567"/>
        </w:tabs>
        <w:spacing w:before="120" w:after="120"/>
        <w:ind w:left="0" w:firstLine="0"/>
        <w:jc w:val="both"/>
        <w:rPr>
          <w:b/>
          <w:sz w:val="28"/>
          <w:szCs w:val="28"/>
        </w:rPr>
      </w:pPr>
      <w:r w:rsidRPr="004516FE">
        <w:rPr>
          <w:b/>
          <w:sz w:val="28"/>
          <w:szCs w:val="28"/>
        </w:rPr>
        <w:lastRenderedPageBreak/>
        <w:t>Phạm vi áp dụng</w:t>
      </w:r>
    </w:p>
    <w:p w14:paraId="0E9EE06E" w14:textId="77777777" w:rsidR="00FE1DAC" w:rsidRPr="004516FE" w:rsidRDefault="001412CF" w:rsidP="00FE1DAC">
      <w:pPr>
        <w:spacing w:before="120" w:after="120"/>
        <w:ind w:firstLine="567"/>
        <w:jc w:val="both"/>
        <w:rPr>
          <w:sz w:val="28"/>
          <w:szCs w:val="28"/>
        </w:rPr>
      </w:pPr>
      <w:r w:rsidRPr="004516FE">
        <w:rPr>
          <w:sz w:val="28"/>
          <w:szCs w:val="28"/>
        </w:rPr>
        <w:t xml:space="preserve">Đặc tính kỹ thuật này </w:t>
      </w:r>
      <w:r w:rsidR="00870FA0" w:rsidRPr="004516FE">
        <w:rPr>
          <w:sz w:val="28"/>
          <w:szCs w:val="28"/>
        </w:rPr>
        <w:t xml:space="preserve">được </w:t>
      </w:r>
      <w:r w:rsidRPr="004516FE">
        <w:rPr>
          <w:sz w:val="28"/>
          <w:szCs w:val="28"/>
        </w:rPr>
        <w:t xml:space="preserve">áp dụng </w:t>
      </w:r>
      <w:r w:rsidR="00870FA0" w:rsidRPr="004516FE">
        <w:rPr>
          <w:sz w:val="28"/>
          <w:szCs w:val="28"/>
        </w:rPr>
        <w:t xml:space="preserve">cho ống nhựa cứng HDPE loại trơn dùng </w:t>
      </w:r>
      <w:r w:rsidRPr="004516FE">
        <w:rPr>
          <w:sz w:val="28"/>
          <w:szCs w:val="28"/>
        </w:rPr>
        <w:t xml:space="preserve">để luồn dây dẫn </w:t>
      </w:r>
      <w:r w:rsidRPr="004516FE">
        <w:rPr>
          <w:rFonts w:hint="eastAsia"/>
          <w:sz w:val="28"/>
          <w:szCs w:val="28"/>
        </w:rPr>
        <w:t>đ</w:t>
      </w:r>
      <w:r w:rsidRPr="004516FE">
        <w:rPr>
          <w:sz w:val="28"/>
          <w:szCs w:val="28"/>
        </w:rPr>
        <w:t xml:space="preserve">iện cho công trình điện, cấp – thoát </w:t>
      </w:r>
      <w:r w:rsidR="00FE1DAC" w:rsidRPr="004516FE">
        <w:rPr>
          <w:sz w:val="28"/>
          <w:szCs w:val="28"/>
        </w:rPr>
        <w:t xml:space="preserve">nước </w:t>
      </w:r>
      <w:r w:rsidRPr="004516FE">
        <w:rPr>
          <w:sz w:val="28"/>
          <w:szCs w:val="28"/>
        </w:rPr>
        <w:t>cho công trình điện.</w:t>
      </w:r>
    </w:p>
    <w:p w14:paraId="755C321F" w14:textId="1CA96454" w:rsidR="00A67D70" w:rsidRPr="004516FE" w:rsidRDefault="001412CF" w:rsidP="00FE1DAC">
      <w:pPr>
        <w:spacing w:before="120" w:after="120"/>
        <w:ind w:firstLine="567"/>
        <w:jc w:val="both"/>
        <w:rPr>
          <w:sz w:val="28"/>
          <w:szCs w:val="28"/>
        </w:rPr>
      </w:pPr>
      <w:r w:rsidRPr="004516FE">
        <w:rPr>
          <w:sz w:val="28"/>
          <w:szCs w:val="28"/>
        </w:rPr>
        <w:t xml:space="preserve">Ống </w:t>
      </w:r>
      <w:r w:rsidR="00FE1DAC" w:rsidRPr="004516FE">
        <w:rPr>
          <w:sz w:val="28"/>
          <w:szCs w:val="28"/>
        </w:rPr>
        <w:t xml:space="preserve">được làm bằng vật liệu </w:t>
      </w:r>
      <w:r w:rsidRPr="004516FE">
        <w:rPr>
          <w:sz w:val="28"/>
          <w:szCs w:val="28"/>
        </w:rPr>
        <w:t>nhựa HDPE có đặc tính chống rạn nứt, chống  ăn mòn, và chống lão hóa tốt, lắp đặt ngoài trời (đi nổi hoặc đi ngầm), phù hợp để vận hành dưới điều kiện khí hậu nhiệt đới ẩm ướt, vùng biển, sương muối, vùng ô nhiễm công nghiệp, tia tử ngoại (UV)…</w:t>
      </w:r>
      <w:r w:rsidR="001C0745" w:rsidRPr="004516FE">
        <w:rPr>
          <w:sz w:val="28"/>
          <w:szCs w:val="28"/>
        </w:rPr>
        <w:t xml:space="preserve">   </w:t>
      </w:r>
    </w:p>
    <w:p w14:paraId="6CFBB802" w14:textId="580FBC6C" w:rsidR="00A67D70" w:rsidRPr="004516FE" w:rsidRDefault="00FE1DAC" w:rsidP="00FE1DAC">
      <w:pPr>
        <w:pStyle w:val="ListParagraph"/>
        <w:numPr>
          <w:ilvl w:val="0"/>
          <w:numId w:val="36"/>
        </w:numPr>
        <w:tabs>
          <w:tab w:val="left" w:pos="567"/>
        </w:tabs>
        <w:spacing w:before="120" w:after="120"/>
        <w:ind w:left="0" w:firstLine="0"/>
        <w:jc w:val="both"/>
        <w:rPr>
          <w:b/>
          <w:sz w:val="28"/>
          <w:szCs w:val="28"/>
        </w:rPr>
      </w:pPr>
      <w:r w:rsidRPr="004516FE">
        <w:rPr>
          <w:b/>
          <w:sz w:val="28"/>
          <w:szCs w:val="28"/>
        </w:rPr>
        <w:t>Tiêu chuẩn áp dụng</w:t>
      </w:r>
    </w:p>
    <w:p w14:paraId="0FCF2289" w14:textId="7D1218AA" w:rsidR="006845F3" w:rsidRPr="004516FE" w:rsidRDefault="001C0745" w:rsidP="00FE1DAC">
      <w:pPr>
        <w:spacing w:before="120" w:after="120"/>
        <w:ind w:firstLine="567"/>
        <w:jc w:val="both"/>
        <w:rPr>
          <w:sz w:val="28"/>
          <w:szCs w:val="28"/>
        </w:rPr>
      </w:pPr>
      <w:r w:rsidRPr="004516FE">
        <w:rPr>
          <w:sz w:val="28"/>
          <w:szCs w:val="28"/>
        </w:rPr>
        <w:t xml:space="preserve">Yêu cầu sản xuất và thử nghiệm theo tiêu chuẩn </w:t>
      </w:r>
      <w:r w:rsidR="0048274B" w:rsidRPr="004516FE">
        <w:rPr>
          <w:sz w:val="28"/>
          <w:szCs w:val="28"/>
        </w:rPr>
        <w:t>TCVN 7305: 200</w:t>
      </w:r>
      <w:r w:rsidR="00ED3C97" w:rsidRPr="004516FE">
        <w:rPr>
          <w:sz w:val="28"/>
          <w:szCs w:val="28"/>
        </w:rPr>
        <w:t>8</w:t>
      </w:r>
      <w:r w:rsidRPr="004516FE">
        <w:rPr>
          <w:sz w:val="28"/>
          <w:szCs w:val="28"/>
        </w:rPr>
        <w:t xml:space="preserve"> hoặc tiêu chuẩn tương đương</w:t>
      </w:r>
      <w:r w:rsidR="0048274B" w:rsidRPr="004516FE">
        <w:rPr>
          <w:sz w:val="28"/>
          <w:szCs w:val="28"/>
        </w:rPr>
        <w:t>.</w:t>
      </w:r>
    </w:p>
    <w:p w14:paraId="186C9459" w14:textId="52676005" w:rsidR="008F2437" w:rsidRPr="004516FE" w:rsidRDefault="00FE1DAC" w:rsidP="00FE1DAC">
      <w:pPr>
        <w:pStyle w:val="ListParagraph"/>
        <w:numPr>
          <w:ilvl w:val="0"/>
          <w:numId w:val="36"/>
        </w:numPr>
        <w:tabs>
          <w:tab w:val="left" w:pos="567"/>
        </w:tabs>
        <w:spacing w:before="120" w:after="120"/>
        <w:ind w:left="0" w:firstLine="0"/>
        <w:jc w:val="both"/>
        <w:rPr>
          <w:sz w:val="28"/>
          <w:szCs w:val="28"/>
        </w:rPr>
      </w:pPr>
      <w:r w:rsidRPr="004516FE">
        <w:rPr>
          <w:b/>
          <w:sz w:val="28"/>
          <w:szCs w:val="28"/>
        </w:rPr>
        <w:t>Kiểm tra, thử nghiệm</w:t>
      </w:r>
    </w:p>
    <w:p w14:paraId="743E9B65" w14:textId="08DBFDBB" w:rsidR="008F2437" w:rsidRPr="004516FE" w:rsidRDefault="00CE1A40" w:rsidP="00FE1DAC">
      <w:pPr>
        <w:spacing w:before="120" w:after="120"/>
        <w:ind w:firstLine="284"/>
        <w:jc w:val="both"/>
        <w:rPr>
          <w:b/>
          <w:sz w:val="28"/>
          <w:szCs w:val="28"/>
        </w:rPr>
      </w:pPr>
      <w:r w:rsidRPr="004516FE">
        <w:rPr>
          <w:b/>
          <w:sz w:val="28"/>
          <w:szCs w:val="28"/>
        </w:rPr>
        <w:t>1</w:t>
      </w:r>
      <w:r w:rsidR="008F2437" w:rsidRPr="004516FE">
        <w:rPr>
          <w:b/>
          <w:sz w:val="28"/>
          <w:szCs w:val="28"/>
        </w:rPr>
        <w:t xml:space="preserve">. Thử nghiệm </w:t>
      </w:r>
      <w:r w:rsidR="009C4476" w:rsidRPr="004516FE">
        <w:rPr>
          <w:b/>
          <w:sz w:val="28"/>
          <w:szCs w:val="28"/>
        </w:rPr>
        <w:t>điển hình</w:t>
      </w:r>
      <w:r w:rsidR="008F2437" w:rsidRPr="004516FE">
        <w:rPr>
          <w:b/>
          <w:sz w:val="28"/>
          <w:szCs w:val="28"/>
        </w:rPr>
        <w:t>:</w:t>
      </w:r>
    </w:p>
    <w:p w14:paraId="6EF86902" w14:textId="77777777" w:rsidR="009C4476" w:rsidRPr="004516FE" w:rsidRDefault="001C0745" w:rsidP="00FE1DAC">
      <w:pPr>
        <w:spacing w:before="120" w:after="120"/>
        <w:ind w:firstLine="567"/>
        <w:jc w:val="both"/>
        <w:rPr>
          <w:sz w:val="28"/>
          <w:szCs w:val="28"/>
        </w:rPr>
      </w:pPr>
      <w:r w:rsidRPr="004516FE">
        <w:rPr>
          <w:sz w:val="28"/>
          <w:szCs w:val="28"/>
        </w:rPr>
        <w:t>Nhà thầu phải xuất trình theo hồ sơ dự thầu biên bản thử nghiệm điển hình hoặc thử nghiệm thiết kế thực hiện bởi phòng thử nghiệm độc lập</w:t>
      </w:r>
      <w:r w:rsidR="009C4476" w:rsidRPr="004516FE">
        <w:rPr>
          <w:sz w:val="28"/>
          <w:szCs w:val="28"/>
        </w:rPr>
        <w:t xml:space="preserve"> (đạt chứng chỉ ISO/IEC 17025)</w:t>
      </w:r>
      <w:r w:rsidRPr="004516FE">
        <w:rPr>
          <w:sz w:val="28"/>
          <w:szCs w:val="28"/>
        </w:rPr>
        <w:t xml:space="preserve"> trên sản phẩm tương tự sản phẩm chào để chứng minh sản phẩm chào phù hợp với đặc tính kỹ thuật của hồ sơ mời thầu. </w:t>
      </w:r>
    </w:p>
    <w:p w14:paraId="20DC67B5" w14:textId="656F7596" w:rsidR="001C0745" w:rsidRPr="004516FE" w:rsidRDefault="001C0745" w:rsidP="00FE1DAC">
      <w:pPr>
        <w:spacing w:before="120" w:after="120"/>
        <w:ind w:firstLine="567"/>
        <w:jc w:val="both"/>
        <w:rPr>
          <w:sz w:val="28"/>
          <w:szCs w:val="28"/>
        </w:rPr>
      </w:pPr>
      <w:r w:rsidRPr="004516FE">
        <w:rPr>
          <w:sz w:val="28"/>
          <w:szCs w:val="28"/>
        </w:rPr>
        <w:t xml:space="preserve">Biên bản này thực hiện theo tiêu chuẩn </w:t>
      </w:r>
      <w:r w:rsidR="0079256D" w:rsidRPr="004516FE">
        <w:rPr>
          <w:sz w:val="28"/>
          <w:szCs w:val="28"/>
        </w:rPr>
        <w:t>TCVN 7305:</w:t>
      </w:r>
      <w:r w:rsidR="009C4476" w:rsidRPr="004516FE">
        <w:rPr>
          <w:sz w:val="28"/>
          <w:szCs w:val="28"/>
        </w:rPr>
        <w:t xml:space="preserve"> </w:t>
      </w:r>
      <w:r w:rsidR="0079256D" w:rsidRPr="004516FE">
        <w:rPr>
          <w:sz w:val="28"/>
          <w:szCs w:val="28"/>
        </w:rPr>
        <w:t>200</w:t>
      </w:r>
      <w:r w:rsidR="00ED3C97" w:rsidRPr="004516FE">
        <w:rPr>
          <w:sz w:val="28"/>
          <w:szCs w:val="28"/>
        </w:rPr>
        <w:t>8</w:t>
      </w:r>
      <w:r w:rsidR="0079256D" w:rsidRPr="004516FE">
        <w:rPr>
          <w:sz w:val="28"/>
          <w:szCs w:val="28"/>
        </w:rPr>
        <w:t xml:space="preserve"> hoặc tiêu chuẩn tương đương</w:t>
      </w:r>
      <w:r w:rsidRPr="004516FE">
        <w:rPr>
          <w:sz w:val="28"/>
          <w:szCs w:val="28"/>
        </w:rPr>
        <w:t>, bao gồm các hạng mục:</w:t>
      </w:r>
    </w:p>
    <w:p w14:paraId="020878B2" w14:textId="77777777" w:rsidR="00A87FE2" w:rsidRDefault="00A87FE2" w:rsidP="00A87FE2">
      <w:pPr>
        <w:spacing w:before="120" w:after="120"/>
        <w:ind w:firstLine="567"/>
        <w:jc w:val="both"/>
        <w:rPr>
          <w:sz w:val="28"/>
          <w:szCs w:val="28"/>
        </w:rPr>
      </w:pPr>
      <w:r>
        <w:rPr>
          <w:sz w:val="28"/>
          <w:szCs w:val="28"/>
        </w:rPr>
        <w:t xml:space="preserve">a) </w:t>
      </w:r>
      <w:r w:rsidRPr="00FC50DE">
        <w:rPr>
          <w:sz w:val="28"/>
          <w:szCs w:val="28"/>
        </w:rPr>
        <w:t>Kiểm tra</w:t>
      </w:r>
      <w:r>
        <w:rPr>
          <w:sz w:val="28"/>
          <w:szCs w:val="28"/>
        </w:rPr>
        <w:t xml:space="preserve"> ngoại quan, đo</w:t>
      </w:r>
      <w:r w:rsidRPr="00FC50DE">
        <w:rPr>
          <w:sz w:val="28"/>
          <w:szCs w:val="28"/>
        </w:rPr>
        <w:t xml:space="preserve"> kích th</w:t>
      </w:r>
      <w:r w:rsidRPr="00FC50DE">
        <w:rPr>
          <w:rFonts w:hint="eastAsia"/>
          <w:sz w:val="28"/>
          <w:szCs w:val="28"/>
        </w:rPr>
        <w:t>ư</w:t>
      </w:r>
      <w:r w:rsidRPr="00FC50DE">
        <w:rPr>
          <w:sz w:val="28"/>
          <w:szCs w:val="28"/>
        </w:rPr>
        <w:t>ớc.</w:t>
      </w:r>
    </w:p>
    <w:p w14:paraId="1A0B093A" w14:textId="77777777" w:rsidR="00A87FE2" w:rsidRDefault="00A87FE2" w:rsidP="00A87FE2">
      <w:pPr>
        <w:spacing w:before="120" w:after="120"/>
        <w:ind w:firstLine="567"/>
        <w:jc w:val="both"/>
        <w:rPr>
          <w:sz w:val="28"/>
          <w:szCs w:val="28"/>
        </w:rPr>
      </w:pPr>
      <w:r>
        <w:rPr>
          <w:sz w:val="28"/>
          <w:szCs w:val="28"/>
        </w:rPr>
        <w:t>b) Thử đ</w:t>
      </w:r>
      <w:r w:rsidRPr="00FC50DE">
        <w:rPr>
          <w:sz w:val="28"/>
          <w:szCs w:val="28"/>
        </w:rPr>
        <w:t xml:space="preserve">ộ bền kéo </w:t>
      </w:r>
      <w:r w:rsidRPr="00FC50DE">
        <w:rPr>
          <w:rFonts w:hint="eastAsia"/>
          <w:sz w:val="28"/>
          <w:szCs w:val="28"/>
        </w:rPr>
        <w:t>đ</w:t>
      </w:r>
      <w:r w:rsidRPr="00FC50DE">
        <w:rPr>
          <w:sz w:val="28"/>
          <w:szCs w:val="28"/>
        </w:rPr>
        <w:t>ứt</w:t>
      </w:r>
      <w:r>
        <w:rPr>
          <w:sz w:val="28"/>
          <w:szCs w:val="28"/>
        </w:rPr>
        <w:t>.</w:t>
      </w:r>
    </w:p>
    <w:p w14:paraId="346DB144" w14:textId="77777777" w:rsidR="00A87FE2" w:rsidRDefault="00A87FE2" w:rsidP="00A87FE2">
      <w:pPr>
        <w:spacing w:before="120" w:after="120"/>
        <w:ind w:firstLine="567"/>
        <w:jc w:val="both"/>
        <w:rPr>
          <w:sz w:val="28"/>
          <w:szCs w:val="28"/>
        </w:rPr>
      </w:pPr>
      <w:r>
        <w:rPr>
          <w:sz w:val="28"/>
          <w:szCs w:val="28"/>
        </w:rPr>
        <w:t>c) Thử đ</w:t>
      </w:r>
      <w:r w:rsidRPr="00FC50DE">
        <w:rPr>
          <w:sz w:val="28"/>
          <w:szCs w:val="28"/>
        </w:rPr>
        <w:t xml:space="preserve">ộ biến dạng theo </w:t>
      </w:r>
      <w:r w:rsidRPr="00FC50DE">
        <w:rPr>
          <w:rFonts w:hint="eastAsia"/>
          <w:sz w:val="28"/>
          <w:szCs w:val="28"/>
        </w:rPr>
        <w:t>đư</w:t>
      </w:r>
      <w:r w:rsidRPr="00FC50DE">
        <w:rPr>
          <w:sz w:val="28"/>
          <w:szCs w:val="28"/>
        </w:rPr>
        <w:t>ờng kính ngoài</w:t>
      </w:r>
      <w:r>
        <w:rPr>
          <w:sz w:val="28"/>
          <w:szCs w:val="28"/>
        </w:rPr>
        <w:t>.</w:t>
      </w:r>
    </w:p>
    <w:p w14:paraId="6F365B36" w14:textId="77777777" w:rsidR="00A87FE2" w:rsidRDefault="00A87FE2" w:rsidP="00A87FE2">
      <w:pPr>
        <w:spacing w:before="120" w:after="120"/>
        <w:ind w:firstLine="567"/>
        <w:jc w:val="both"/>
        <w:rPr>
          <w:sz w:val="28"/>
          <w:szCs w:val="28"/>
        </w:rPr>
      </w:pPr>
      <w:r>
        <w:rPr>
          <w:sz w:val="28"/>
          <w:szCs w:val="28"/>
        </w:rPr>
        <w:t>d) Thử l</w:t>
      </w:r>
      <w:r w:rsidRPr="00FC50DE">
        <w:rPr>
          <w:sz w:val="28"/>
          <w:szCs w:val="28"/>
        </w:rPr>
        <w:t>ực nén sát ống</w:t>
      </w:r>
      <w:r>
        <w:rPr>
          <w:sz w:val="28"/>
          <w:szCs w:val="28"/>
        </w:rPr>
        <w:t>.</w:t>
      </w:r>
    </w:p>
    <w:p w14:paraId="13561AD6" w14:textId="77777777" w:rsidR="00A87FE2" w:rsidRDefault="00A87FE2" w:rsidP="00A87FE2">
      <w:pPr>
        <w:spacing w:before="120" w:after="120"/>
        <w:ind w:firstLine="567"/>
        <w:jc w:val="both"/>
        <w:rPr>
          <w:sz w:val="28"/>
          <w:szCs w:val="28"/>
        </w:rPr>
      </w:pPr>
      <w:r>
        <w:rPr>
          <w:sz w:val="28"/>
          <w:szCs w:val="28"/>
        </w:rPr>
        <w:t xml:space="preserve">e) </w:t>
      </w:r>
      <w:r w:rsidRPr="00FC50DE">
        <w:rPr>
          <w:sz w:val="28"/>
          <w:szCs w:val="28"/>
        </w:rPr>
        <w:t>Thử rơi va đập</w:t>
      </w:r>
      <w:r>
        <w:rPr>
          <w:sz w:val="28"/>
          <w:szCs w:val="28"/>
        </w:rPr>
        <w:t>.</w:t>
      </w:r>
    </w:p>
    <w:p w14:paraId="69502CBA" w14:textId="77777777" w:rsidR="00A87FE2" w:rsidRPr="00FC50DE" w:rsidRDefault="00A87FE2" w:rsidP="00A87FE2">
      <w:pPr>
        <w:spacing w:before="120" w:after="120"/>
        <w:ind w:firstLine="567"/>
        <w:jc w:val="both"/>
        <w:rPr>
          <w:sz w:val="28"/>
          <w:szCs w:val="28"/>
        </w:rPr>
      </w:pPr>
      <w:r>
        <w:rPr>
          <w:sz w:val="28"/>
          <w:szCs w:val="28"/>
        </w:rPr>
        <w:t>f) Thử đ</w:t>
      </w:r>
      <w:r w:rsidRPr="00FC50DE">
        <w:rPr>
          <w:sz w:val="28"/>
          <w:szCs w:val="28"/>
        </w:rPr>
        <w:t>ộ chịu nhiệt Vicat</w:t>
      </w:r>
      <w:r>
        <w:rPr>
          <w:sz w:val="28"/>
          <w:szCs w:val="28"/>
        </w:rPr>
        <w:t>.</w:t>
      </w:r>
    </w:p>
    <w:p w14:paraId="19F2A010" w14:textId="4DB5DECC" w:rsidR="009C4476" w:rsidRPr="004516FE" w:rsidRDefault="009C4476" w:rsidP="009C4476">
      <w:pPr>
        <w:tabs>
          <w:tab w:val="left" w:pos="993"/>
        </w:tabs>
        <w:suppressAutoHyphens w:val="0"/>
        <w:spacing w:after="120"/>
        <w:jc w:val="both"/>
        <w:rPr>
          <w:sz w:val="28"/>
          <w:szCs w:val="28"/>
        </w:rPr>
      </w:pPr>
      <w:r w:rsidRPr="004516FE">
        <w:rPr>
          <w:b/>
          <w:bCs/>
          <w:i/>
          <w:iCs/>
          <w:sz w:val="28"/>
          <w:szCs w:val="28"/>
          <w:u w:val="single"/>
        </w:rPr>
        <w:t>Ghi chú:</w:t>
      </w:r>
      <w:r w:rsidRPr="004516FE">
        <w:rPr>
          <w:sz w:val="28"/>
          <w:szCs w:val="28"/>
        </w:rPr>
        <w:t xml:space="preserve"> </w:t>
      </w:r>
      <w:r w:rsidRPr="004516FE">
        <w:rPr>
          <w:i/>
          <w:iCs/>
          <w:sz w:val="28"/>
          <w:szCs w:val="28"/>
        </w:rPr>
        <w:t xml:space="preserve">Trong trường hợp thử nghiệm điển hình được thực hiện bởi nhà sản xuất, việc thử nghiệm phải được chứng kiến/chứng nhận bởi đại diện của một đơn vị thử nghiệm độc lập </w:t>
      </w:r>
      <w:r w:rsidR="00D2539D">
        <w:rPr>
          <w:i/>
          <w:iCs/>
          <w:sz w:val="28"/>
          <w:szCs w:val="28"/>
        </w:rPr>
        <w:t>(</w:t>
      </w:r>
      <w:r w:rsidR="00D2539D" w:rsidRPr="00D2539D">
        <w:rPr>
          <w:i/>
          <w:iCs/>
          <w:sz w:val="28"/>
          <w:szCs w:val="28"/>
        </w:rPr>
        <w:t xml:space="preserve">đạt chứng chỉ ISO/IEC 17025) </w:t>
      </w:r>
      <w:r w:rsidRPr="004516FE">
        <w:rPr>
          <w:i/>
          <w:iCs/>
          <w:sz w:val="28"/>
          <w:szCs w:val="28"/>
        </w:rPr>
        <w:t>hoặc phòng thử nghiệm của nhà sản xuất phải đạt chứng chỉ ISO/IEC 17025.</w:t>
      </w:r>
    </w:p>
    <w:p w14:paraId="1ED81B5D" w14:textId="6E38B7C9" w:rsidR="00CE1A40" w:rsidRPr="004516FE" w:rsidRDefault="00CE1A40" w:rsidP="00FE1DAC">
      <w:pPr>
        <w:spacing w:before="120" w:after="120"/>
        <w:ind w:firstLine="284"/>
        <w:jc w:val="both"/>
        <w:rPr>
          <w:b/>
          <w:sz w:val="28"/>
          <w:szCs w:val="28"/>
        </w:rPr>
      </w:pPr>
      <w:r w:rsidRPr="004516FE">
        <w:rPr>
          <w:b/>
          <w:sz w:val="28"/>
          <w:szCs w:val="28"/>
        </w:rPr>
        <w:t xml:space="preserve">2. </w:t>
      </w:r>
      <w:r w:rsidR="00123F73" w:rsidRPr="004516FE">
        <w:rPr>
          <w:b/>
          <w:sz w:val="28"/>
          <w:szCs w:val="28"/>
        </w:rPr>
        <w:t>Kiểm tra khi giao hàng</w:t>
      </w:r>
      <w:r w:rsidRPr="004516FE">
        <w:rPr>
          <w:b/>
          <w:sz w:val="28"/>
          <w:szCs w:val="28"/>
        </w:rPr>
        <w:t>:</w:t>
      </w:r>
    </w:p>
    <w:p w14:paraId="2EF0060A" w14:textId="10EF9162" w:rsidR="00123F73" w:rsidRPr="004516FE" w:rsidRDefault="00123F73" w:rsidP="00123F73">
      <w:pPr>
        <w:spacing w:before="120" w:after="120"/>
        <w:ind w:firstLine="567"/>
        <w:jc w:val="both"/>
        <w:rPr>
          <w:sz w:val="28"/>
          <w:szCs w:val="28"/>
        </w:rPr>
      </w:pPr>
      <w:r w:rsidRPr="004516FE">
        <w:rPr>
          <w:sz w:val="28"/>
          <w:szCs w:val="28"/>
        </w:rPr>
        <w:t xml:space="preserve">Kiểm tra kích thước, ngoại quan (nhãn, bề mặt ống,…). </w:t>
      </w:r>
    </w:p>
    <w:p w14:paraId="70B2C5C1" w14:textId="7C092260" w:rsidR="00A67D70" w:rsidRPr="004516FE" w:rsidRDefault="00123F73" w:rsidP="00870FA0">
      <w:pPr>
        <w:pStyle w:val="ListParagraph"/>
        <w:numPr>
          <w:ilvl w:val="0"/>
          <w:numId w:val="36"/>
        </w:numPr>
        <w:tabs>
          <w:tab w:val="left" w:pos="567"/>
        </w:tabs>
        <w:spacing w:before="120" w:after="120"/>
        <w:ind w:left="0" w:firstLine="0"/>
        <w:jc w:val="both"/>
        <w:rPr>
          <w:b/>
          <w:sz w:val="28"/>
          <w:szCs w:val="28"/>
        </w:rPr>
      </w:pPr>
      <w:r w:rsidRPr="004516FE">
        <w:rPr>
          <w:b/>
          <w:sz w:val="28"/>
          <w:szCs w:val="28"/>
        </w:rPr>
        <w:t>Bảng yêu cầu về đặc tính kỹ thuật</w:t>
      </w:r>
    </w:p>
    <w:tbl>
      <w:tblPr>
        <w:tblW w:w="9640" w:type="dxa"/>
        <w:tblInd w:w="-1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993"/>
        <w:gridCol w:w="3118"/>
        <w:gridCol w:w="1134"/>
        <w:gridCol w:w="4395"/>
      </w:tblGrid>
      <w:tr w:rsidR="004516FE" w:rsidRPr="004516FE" w14:paraId="358FE5C1" w14:textId="77777777" w:rsidTr="00412B85">
        <w:trPr>
          <w:tblHeader/>
        </w:trPr>
        <w:tc>
          <w:tcPr>
            <w:tcW w:w="993" w:type="dxa"/>
          </w:tcPr>
          <w:p w14:paraId="15596E08" w14:textId="0F241541" w:rsidR="00A705CB" w:rsidRPr="004516FE" w:rsidRDefault="0048274B" w:rsidP="0012089C">
            <w:pPr>
              <w:spacing w:before="120" w:after="120"/>
              <w:jc w:val="center"/>
              <w:rPr>
                <w:b/>
                <w:sz w:val="28"/>
                <w:szCs w:val="28"/>
              </w:rPr>
            </w:pPr>
            <w:r w:rsidRPr="004516FE">
              <w:rPr>
                <w:b/>
                <w:sz w:val="28"/>
                <w:szCs w:val="28"/>
              </w:rPr>
              <w:t>TT</w:t>
            </w:r>
          </w:p>
        </w:tc>
        <w:tc>
          <w:tcPr>
            <w:tcW w:w="3118" w:type="dxa"/>
          </w:tcPr>
          <w:p w14:paraId="22DEF88F" w14:textId="77777777" w:rsidR="00A705CB" w:rsidRPr="004516FE" w:rsidRDefault="00A705CB" w:rsidP="0012089C">
            <w:pPr>
              <w:spacing w:before="120" w:after="120"/>
              <w:jc w:val="center"/>
              <w:rPr>
                <w:b/>
                <w:sz w:val="28"/>
                <w:szCs w:val="28"/>
              </w:rPr>
            </w:pPr>
            <w:r w:rsidRPr="004516FE">
              <w:rPr>
                <w:b/>
                <w:sz w:val="28"/>
                <w:szCs w:val="28"/>
              </w:rPr>
              <w:t>Mô tả</w:t>
            </w:r>
          </w:p>
        </w:tc>
        <w:tc>
          <w:tcPr>
            <w:tcW w:w="1134" w:type="dxa"/>
          </w:tcPr>
          <w:p w14:paraId="5EF23CA5" w14:textId="77777777" w:rsidR="00A705CB" w:rsidRPr="004516FE" w:rsidRDefault="00A705CB" w:rsidP="0012089C">
            <w:pPr>
              <w:spacing w:before="120" w:after="120"/>
              <w:jc w:val="center"/>
              <w:rPr>
                <w:b/>
                <w:sz w:val="28"/>
                <w:szCs w:val="28"/>
              </w:rPr>
            </w:pPr>
            <w:r w:rsidRPr="004516FE">
              <w:rPr>
                <w:b/>
                <w:sz w:val="28"/>
                <w:szCs w:val="28"/>
              </w:rPr>
              <w:t>Đơn vị</w:t>
            </w:r>
          </w:p>
        </w:tc>
        <w:tc>
          <w:tcPr>
            <w:tcW w:w="4395" w:type="dxa"/>
          </w:tcPr>
          <w:p w14:paraId="0E0D76B6" w14:textId="77777777" w:rsidR="00A705CB" w:rsidRPr="004516FE" w:rsidRDefault="00A705CB" w:rsidP="0012089C">
            <w:pPr>
              <w:spacing w:before="120" w:after="120"/>
              <w:jc w:val="center"/>
              <w:rPr>
                <w:b/>
                <w:sz w:val="28"/>
                <w:szCs w:val="28"/>
              </w:rPr>
            </w:pPr>
            <w:r w:rsidRPr="004516FE">
              <w:rPr>
                <w:b/>
                <w:sz w:val="28"/>
                <w:szCs w:val="28"/>
              </w:rPr>
              <w:t>Yêu cầu</w:t>
            </w:r>
          </w:p>
        </w:tc>
      </w:tr>
      <w:tr w:rsidR="004516FE" w:rsidRPr="004516FE" w14:paraId="073665D3" w14:textId="77777777" w:rsidTr="00412B85">
        <w:tc>
          <w:tcPr>
            <w:tcW w:w="993" w:type="dxa"/>
            <w:vAlign w:val="center"/>
          </w:tcPr>
          <w:p w14:paraId="6C6DFB72" w14:textId="742E94FC" w:rsidR="0048274B" w:rsidRPr="004516FE" w:rsidRDefault="0048274B" w:rsidP="0012089C">
            <w:pPr>
              <w:pStyle w:val="ListParagraph"/>
              <w:numPr>
                <w:ilvl w:val="0"/>
                <w:numId w:val="37"/>
              </w:numPr>
              <w:suppressAutoHyphens w:val="0"/>
              <w:spacing w:before="120" w:after="120"/>
              <w:ind w:left="41" w:firstLine="284"/>
              <w:jc w:val="center"/>
              <w:rPr>
                <w:sz w:val="28"/>
                <w:szCs w:val="28"/>
              </w:rPr>
            </w:pPr>
          </w:p>
        </w:tc>
        <w:tc>
          <w:tcPr>
            <w:tcW w:w="3118" w:type="dxa"/>
            <w:vAlign w:val="center"/>
          </w:tcPr>
          <w:p w14:paraId="5254388D" w14:textId="77777777" w:rsidR="00A705CB" w:rsidRPr="004516FE" w:rsidRDefault="00A705CB" w:rsidP="0012089C">
            <w:pPr>
              <w:spacing w:before="120" w:after="120"/>
              <w:rPr>
                <w:snapToGrid w:val="0"/>
                <w:sz w:val="28"/>
                <w:szCs w:val="28"/>
              </w:rPr>
            </w:pPr>
            <w:r w:rsidRPr="004516FE">
              <w:rPr>
                <w:snapToGrid w:val="0"/>
                <w:sz w:val="28"/>
                <w:szCs w:val="28"/>
              </w:rPr>
              <w:t>Nhà sản xuất</w:t>
            </w:r>
          </w:p>
        </w:tc>
        <w:tc>
          <w:tcPr>
            <w:tcW w:w="1134" w:type="dxa"/>
            <w:vAlign w:val="center"/>
          </w:tcPr>
          <w:p w14:paraId="040A680C" w14:textId="77777777" w:rsidR="00A705CB" w:rsidRPr="004516FE" w:rsidRDefault="00A705CB" w:rsidP="0012089C">
            <w:pPr>
              <w:spacing w:before="120" w:after="120"/>
              <w:jc w:val="center"/>
              <w:rPr>
                <w:snapToGrid w:val="0"/>
                <w:sz w:val="28"/>
                <w:szCs w:val="28"/>
              </w:rPr>
            </w:pPr>
          </w:p>
        </w:tc>
        <w:tc>
          <w:tcPr>
            <w:tcW w:w="4395" w:type="dxa"/>
            <w:vAlign w:val="center"/>
          </w:tcPr>
          <w:p w14:paraId="1E463A47" w14:textId="77777777" w:rsidR="00A705CB" w:rsidRPr="004516FE" w:rsidRDefault="00A705CB" w:rsidP="0012089C">
            <w:pPr>
              <w:spacing w:before="120" w:after="120"/>
              <w:jc w:val="center"/>
              <w:rPr>
                <w:snapToGrid w:val="0"/>
                <w:sz w:val="28"/>
                <w:szCs w:val="28"/>
              </w:rPr>
            </w:pPr>
            <w:r w:rsidRPr="004516FE">
              <w:rPr>
                <w:snapToGrid w:val="0"/>
                <w:sz w:val="28"/>
                <w:szCs w:val="28"/>
              </w:rPr>
              <w:t>Nêu cụ thể</w:t>
            </w:r>
          </w:p>
        </w:tc>
      </w:tr>
      <w:tr w:rsidR="004516FE" w:rsidRPr="004516FE" w14:paraId="0F901031" w14:textId="77777777" w:rsidTr="00412B85">
        <w:tc>
          <w:tcPr>
            <w:tcW w:w="993" w:type="dxa"/>
            <w:vAlign w:val="center"/>
          </w:tcPr>
          <w:p w14:paraId="4CED13B0" w14:textId="7A98F997" w:rsidR="00A705CB" w:rsidRPr="004516FE" w:rsidRDefault="00A705CB" w:rsidP="0012089C">
            <w:pPr>
              <w:pStyle w:val="ListParagraph"/>
              <w:numPr>
                <w:ilvl w:val="0"/>
                <w:numId w:val="37"/>
              </w:numPr>
              <w:suppressAutoHyphens w:val="0"/>
              <w:spacing w:before="120" w:after="120"/>
              <w:ind w:left="41" w:firstLine="284"/>
              <w:jc w:val="center"/>
              <w:rPr>
                <w:sz w:val="28"/>
                <w:szCs w:val="28"/>
              </w:rPr>
            </w:pPr>
          </w:p>
        </w:tc>
        <w:tc>
          <w:tcPr>
            <w:tcW w:w="3118" w:type="dxa"/>
            <w:vAlign w:val="center"/>
          </w:tcPr>
          <w:p w14:paraId="3E191E14" w14:textId="77777777" w:rsidR="00A705CB" w:rsidRPr="004516FE" w:rsidRDefault="00A705CB" w:rsidP="0012089C">
            <w:pPr>
              <w:spacing w:before="120" w:after="120"/>
              <w:rPr>
                <w:snapToGrid w:val="0"/>
                <w:sz w:val="28"/>
                <w:szCs w:val="28"/>
              </w:rPr>
            </w:pPr>
            <w:r w:rsidRPr="004516FE">
              <w:rPr>
                <w:snapToGrid w:val="0"/>
                <w:sz w:val="28"/>
                <w:szCs w:val="28"/>
              </w:rPr>
              <w:t>Nước sản xuất</w:t>
            </w:r>
          </w:p>
        </w:tc>
        <w:tc>
          <w:tcPr>
            <w:tcW w:w="1134" w:type="dxa"/>
            <w:vAlign w:val="center"/>
          </w:tcPr>
          <w:p w14:paraId="64A3C89E" w14:textId="77777777" w:rsidR="00A705CB" w:rsidRPr="004516FE" w:rsidRDefault="00A705CB" w:rsidP="0012089C">
            <w:pPr>
              <w:spacing w:before="120" w:after="120"/>
              <w:jc w:val="center"/>
              <w:rPr>
                <w:snapToGrid w:val="0"/>
                <w:sz w:val="28"/>
                <w:szCs w:val="28"/>
              </w:rPr>
            </w:pPr>
          </w:p>
        </w:tc>
        <w:tc>
          <w:tcPr>
            <w:tcW w:w="4395" w:type="dxa"/>
            <w:vAlign w:val="center"/>
          </w:tcPr>
          <w:p w14:paraId="7A54500E" w14:textId="77777777" w:rsidR="00A705CB" w:rsidRPr="004516FE" w:rsidRDefault="00A705CB" w:rsidP="0012089C">
            <w:pPr>
              <w:spacing w:before="120" w:after="120"/>
              <w:jc w:val="center"/>
              <w:rPr>
                <w:snapToGrid w:val="0"/>
                <w:sz w:val="28"/>
                <w:szCs w:val="28"/>
              </w:rPr>
            </w:pPr>
            <w:r w:rsidRPr="004516FE">
              <w:rPr>
                <w:snapToGrid w:val="0"/>
                <w:sz w:val="28"/>
                <w:szCs w:val="28"/>
              </w:rPr>
              <w:t>Nêu cụ thể</w:t>
            </w:r>
          </w:p>
        </w:tc>
      </w:tr>
      <w:tr w:rsidR="004516FE" w:rsidRPr="004516FE" w14:paraId="772F0230" w14:textId="77777777" w:rsidTr="00412B85">
        <w:tc>
          <w:tcPr>
            <w:tcW w:w="993" w:type="dxa"/>
            <w:vAlign w:val="center"/>
          </w:tcPr>
          <w:p w14:paraId="1C07067E" w14:textId="59AC16A8" w:rsidR="00A705CB" w:rsidRPr="004516FE" w:rsidRDefault="00A705CB" w:rsidP="0012089C">
            <w:pPr>
              <w:pStyle w:val="ListParagraph"/>
              <w:numPr>
                <w:ilvl w:val="0"/>
                <w:numId w:val="37"/>
              </w:numPr>
              <w:suppressAutoHyphens w:val="0"/>
              <w:spacing w:before="120" w:after="120"/>
              <w:ind w:left="41" w:firstLine="284"/>
              <w:jc w:val="center"/>
              <w:rPr>
                <w:sz w:val="28"/>
                <w:szCs w:val="28"/>
              </w:rPr>
            </w:pPr>
          </w:p>
        </w:tc>
        <w:tc>
          <w:tcPr>
            <w:tcW w:w="3118" w:type="dxa"/>
            <w:vAlign w:val="center"/>
          </w:tcPr>
          <w:p w14:paraId="5490D754" w14:textId="77777777" w:rsidR="00A705CB" w:rsidRPr="004516FE" w:rsidRDefault="00A705CB" w:rsidP="0012089C">
            <w:pPr>
              <w:spacing w:before="120" w:after="120"/>
              <w:rPr>
                <w:snapToGrid w:val="0"/>
                <w:sz w:val="28"/>
                <w:szCs w:val="28"/>
              </w:rPr>
            </w:pPr>
            <w:r w:rsidRPr="004516FE">
              <w:rPr>
                <w:snapToGrid w:val="0"/>
                <w:sz w:val="28"/>
                <w:szCs w:val="28"/>
              </w:rPr>
              <w:t>Mã hiệu</w:t>
            </w:r>
          </w:p>
        </w:tc>
        <w:tc>
          <w:tcPr>
            <w:tcW w:w="1134" w:type="dxa"/>
            <w:vAlign w:val="center"/>
          </w:tcPr>
          <w:p w14:paraId="53A19D43" w14:textId="77777777" w:rsidR="00A705CB" w:rsidRPr="004516FE" w:rsidRDefault="00A705CB" w:rsidP="0012089C">
            <w:pPr>
              <w:spacing w:before="120" w:after="120"/>
              <w:jc w:val="center"/>
              <w:rPr>
                <w:snapToGrid w:val="0"/>
                <w:sz w:val="28"/>
                <w:szCs w:val="28"/>
              </w:rPr>
            </w:pPr>
          </w:p>
        </w:tc>
        <w:tc>
          <w:tcPr>
            <w:tcW w:w="4395" w:type="dxa"/>
            <w:vAlign w:val="center"/>
          </w:tcPr>
          <w:p w14:paraId="7A1AF4D1" w14:textId="77777777" w:rsidR="00A705CB" w:rsidRPr="004516FE" w:rsidRDefault="00A705CB" w:rsidP="0012089C">
            <w:pPr>
              <w:spacing w:before="120" w:after="120"/>
              <w:jc w:val="center"/>
              <w:rPr>
                <w:snapToGrid w:val="0"/>
                <w:sz w:val="28"/>
                <w:szCs w:val="28"/>
              </w:rPr>
            </w:pPr>
            <w:r w:rsidRPr="004516FE">
              <w:rPr>
                <w:snapToGrid w:val="0"/>
                <w:sz w:val="28"/>
                <w:szCs w:val="28"/>
              </w:rPr>
              <w:t>Nêu cụ thể</w:t>
            </w:r>
          </w:p>
        </w:tc>
      </w:tr>
      <w:tr w:rsidR="004516FE" w:rsidRPr="004516FE" w14:paraId="67A071B1" w14:textId="77777777" w:rsidTr="00412B85">
        <w:trPr>
          <w:cantSplit/>
        </w:trPr>
        <w:tc>
          <w:tcPr>
            <w:tcW w:w="993" w:type="dxa"/>
            <w:vAlign w:val="center"/>
          </w:tcPr>
          <w:p w14:paraId="6173ECD6" w14:textId="39EE0E29" w:rsidR="00A705CB" w:rsidRPr="004516FE" w:rsidRDefault="00A705CB" w:rsidP="0012089C">
            <w:pPr>
              <w:pStyle w:val="ListParagraph"/>
              <w:numPr>
                <w:ilvl w:val="0"/>
                <w:numId w:val="37"/>
              </w:numPr>
              <w:suppressAutoHyphens w:val="0"/>
              <w:spacing w:before="120" w:after="120"/>
              <w:ind w:left="41" w:firstLine="284"/>
              <w:jc w:val="center"/>
              <w:rPr>
                <w:sz w:val="28"/>
                <w:szCs w:val="28"/>
              </w:rPr>
            </w:pPr>
          </w:p>
        </w:tc>
        <w:tc>
          <w:tcPr>
            <w:tcW w:w="3118" w:type="dxa"/>
            <w:vAlign w:val="center"/>
          </w:tcPr>
          <w:p w14:paraId="3751C242" w14:textId="77777777" w:rsidR="00A705CB" w:rsidRPr="004516FE" w:rsidRDefault="00A705CB" w:rsidP="0012089C">
            <w:pPr>
              <w:spacing w:before="120" w:after="120"/>
              <w:rPr>
                <w:snapToGrid w:val="0"/>
                <w:sz w:val="28"/>
                <w:szCs w:val="28"/>
              </w:rPr>
            </w:pPr>
            <w:r w:rsidRPr="004516FE">
              <w:rPr>
                <w:snapToGrid w:val="0"/>
                <w:sz w:val="28"/>
                <w:szCs w:val="28"/>
              </w:rPr>
              <w:t>Tiêu chuẩn quản lý chất lượng sản phẩm</w:t>
            </w:r>
          </w:p>
        </w:tc>
        <w:tc>
          <w:tcPr>
            <w:tcW w:w="1134" w:type="dxa"/>
            <w:vAlign w:val="center"/>
          </w:tcPr>
          <w:p w14:paraId="569622C2" w14:textId="77777777" w:rsidR="00A705CB" w:rsidRPr="004516FE" w:rsidRDefault="00A705CB" w:rsidP="0012089C">
            <w:pPr>
              <w:spacing w:before="120" w:after="120"/>
              <w:jc w:val="center"/>
              <w:rPr>
                <w:snapToGrid w:val="0"/>
                <w:sz w:val="28"/>
                <w:szCs w:val="28"/>
              </w:rPr>
            </w:pPr>
          </w:p>
        </w:tc>
        <w:tc>
          <w:tcPr>
            <w:tcW w:w="4395" w:type="dxa"/>
            <w:vAlign w:val="center"/>
          </w:tcPr>
          <w:p w14:paraId="58C062F0" w14:textId="7D56F2CD" w:rsidR="00A705CB" w:rsidRPr="004516FE" w:rsidRDefault="00A705CB" w:rsidP="0012089C">
            <w:pPr>
              <w:spacing w:before="120" w:after="120"/>
              <w:jc w:val="center"/>
              <w:rPr>
                <w:snapToGrid w:val="0"/>
                <w:sz w:val="28"/>
                <w:szCs w:val="28"/>
              </w:rPr>
            </w:pPr>
            <w:r w:rsidRPr="004516FE">
              <w:rPr>
                <w:snapToGrid w:val="0"/>
                <w:sz w:val="28"/>
                <w:szCs w:val="28"/>
              </w:rPr>
              <w:t>ISO 9001</w:t>
            </w:r>
            <w:r w:rsidR="00412B85" w:rsidRPr="004516FE">
              <w:rPr>
                <w:snapToGrid w:val="0"/>
                <w:sz w:val="28"/>
                <w:szCs w:val="28"/>
              </w:rPr>
              <w:t xml:space="preserve"> hoặc tương đương</w:t>
            </w:r>
          </w:p>
        </w:tc>
      </w:tr>
      <w:tr w:rsidR="004516FE" w:rsidRPr="004516FE" w14:paraId="4CCA5107" w14:textId="77777777" w:rsidTr="00412B85">
        <w:trPr>
          <w:cantSplit/>
        </w:trPr>
        <w:tc>
          <w:tcPr>
            <w:tcW w:w="993" w:type="dxa"/>
            <w:vAlign w:val="center"/>
          </w:tcPr>
          <w:p w14:paraId="113691B5" w14:textId="7CA220A5" w:rsidR="00A705CB" w:rsidRPr="004516FE" w:rsidRDefault="00A705CB" w:rsidP="0012089C">
            <w:pPr>
              <w:pStyle w:val="ListParagraph"/>
              <w:numPr>
                <w:ilvl w:val="0"/>
                <w:numId w:val="37"/>
              </w:numPr>
              <w:suppressAutoHyphens w:val="0"/>
              <w:spacing w:before="120" w:after="120"/>
              <w:ind w:left="41" w:firstLine="284"/>
              <w:jc w:val="center"/>
              <w:rPr>
                <w:sz w:val="28"/>
                <w:szCs w:val="28"/>
              </w:rPr>
            </w:pPr>
          </w:p>
        </w:tc>
        <w:tc>
          <w:tcPr>
            <w:tcW w:w="3118" w:type="dxa"/>
            <w:vAlign w:val="center"/>
          </w:tcPr>
          <w:p w14:paraId="758090A3" w14:textId="77777777" w:rsidR="00A705CB" w:rsidRPr="004516FE" w:rsidRDefault="00A705CB" w:rsidP="0012089C">
            <w:pPr>
              <w:spacing w:before="120" w:after="120"/>
              <w:rPr>
                <w:sz w:val="28"/>
                <w:szCs w:val="28"/>
              </w:rPr>
            </w:pPr>
            <w:r w:rsidRPr="004516FE">
              <w:rPr>
                <w:sz w:val="28"/>
                <w:szCs w:val="28"/>
              </w:rPr>
              <w:t>Tiêu chuẩn áp dụng</w:t>
            </w:r>
          </w:p>
        </w:tc>
        <w:tc>
          <w:tcPr>
            <w:tcW w:w="1134" w:type="dxa"/>
            <w:vAlign w:val="center"/>
          </w:tcPr>
          <w:p w14:paraId="6039ACC8" w14:textId="77777777" w:rsidR="00A705CB" w:rsidRPr="004516FE" w:rsidRDefault="00A705CB" w:rsidP="0012089C">
            <w:pPr>
              <w:spacing w:before="120" w:after="120"/>
              <w:jc w:val="center"/>
              <w:rPr>
                <w:sz w:val="28"/>
                <w:szCs w:val="28"/>
              </w:rPr>
            </w:pPr>
          </w:p>
        </w:tc>
        <w:tc>
          <w:tcPr>
            <w:tcW w:w="4395" w:type="dxa"/>
            <w:vAlign w:val="center"/>
          </w:tcPr>
          <w:p w14:paraId="1FA66055" w14:textId="7B0954F0" w:rsidR="00A705CB" w:rsidRPr="004516FE" w:rsidRDefault="00A705CB" w:rsidP="0012089C">
            <w:pPr>
              <w:spacing w:before="120" w:after="120"/>
              <w:jc w:val="center"/>
              <w:rPr>
                <w:sz w:val="28"/>
                <w:szCs w:val="28"/>
              </w:rPr>
            </w:pPr>
            <w:r w:rsidRPr="004516FE">
              <w:rPr>
                <w:sz w:val="28"/>
                <w:szCs w:val="28"/>
              </w:rPr>
              <w:t xml:space="preserve">TCVN </w:t>
            </w:r>
            <w:r w:rsidR="00AA544F" w:rsidRPr="004516FE">
              <w:rPr>
                <w:sz w:val="28"/>
                <w:szCs w:val="28"/>
              </w:rPr>
              <w:t>7305</w:t>
            </w:r>
            <w:r w:rsidR="00B604A4" w:rsidRPr="004516FE">
              <w:rPr>
                <w:sz w:val="28"/>
                <w:szCs w:val="28"/>
              </w:rPr>
              <w:t>-2</w:t>
            </w:r>
            <w:r w:rsidR="00AA544F" w:rsidRPr="004516FE">
              <w:rPr>
                <w:sz w:val="28"/>
                <w:szCs w:val="28"/>
              </w:rPr>
              <w:t>:200</w:t>
            </w:r>
            <w:r w:rsidR="00432141" w:rsidRPr="004516FE">
              <w:rPr>
                <w:sz w:val="28"/>
                <w:szCs w:val="28"/>
              </w:rPr>
              <w:t>8</w:t>
            </w:r>
            <w:r w:rsidR="00AA544F" w:rsidRPr="004516FE">
              <w:rPr>
                <w:sz w:val="28"/>
                <w:szCs w:val="28"/>
              </w:rPr>
              <w:t xml:space="preserve"> </w:t>
            </w:r>
            <w:r w:rsidRPr="004516FE">
              <w:rPr>
                <w:sz w:val="28"/>
                <w:szCs w:val="28"/>
              </w:rPr>
              <w:t>hoặc tương đương</w:t>
            </w:r>
          </w:p>
        </w:tc>
      </w:tr>
      <w:tr w:rsidR="004516FE" w:rsidRPr="004516FE" w14:paraId="23E09E07" w14:textId="77777777" w:rsidTr="00412B85">
        <w:trPr>
          <w:cantSplit/>
        </w:trPr>
        <w:tc>
          <w:tcPr>
            <w:tcW w:w="993" w:type="dxa"/>
            <w:vAlign w:val="center"/>
          </w:tcPr>
          <w:p w14:paraId="08936392" w14:textId="72CB4D67" w:rsidR="00A705CB" w:rsidRPr="004516FE" w:rsidRDefault="00A705CB" w:rsidP="0012089C">
            <w:pPr>
              <w:pStyle w:val="ListParagraph"/>
              <w:numPr>
                <w:ilvl w:val="0"/>
                <w:numId w:val="37"/>
              </w:numPr>
              <w:suppressAutoHyphens w:val="0"/>
              <w:spacing w:before="120" w:after="120"/>
              <w:ind w:left="41" w:firstLine="284"/>
              <w:jc w:val="center"/>
              <w:rPr>
                <w:sz w:val="28"/>
                <w:szCs w:val="28"/>
              </w:rPr>
            </w:pPr>
          </w:p>
        </w:tc>
        <w:tc>
          <w:tcPr>
            <w:tcW w:w="3118" w:type="dxa"/>
            <w:vAlign w:val="center"/>
          </w:tcPr>
          <w:p w14:paraId="195F8C57" w14:textId="7DE8EB0D" w:rsidR="00A705CB" w:rsidRPr="004516FE" w:rsidRDefault="00A705CB" w:rsidP="0012089C">
            <w:pPr>
              <w:tabs>
                <w:tab w:val="left" w:pos="1440"/>
                <w:tab w:val="left" w:pos="6237"/>
              </w:tabs>
              <w:spacing w:before="120" w:after="120"/>
              <w:rPr>
                <w:sz w:val="28"/>
                <w:szCs w:val="28"/>
              </w:rPr>
            </w:pPr>
            <w:r w:rsidRPr="004516FE">
              <w:rPr>
                <w:sz w:val="28"/>
                <w:szCs w:val="28"/>
              </w:rPr>
              <w:t>Vật liệu</w:t>
            </w:r>
          </w:p>
        </w:tc>
        <w:tc>
          <w:tcPr>
            <w:tcW w:w="1134" w:type="dxa"/>
            <w:vAlign w:val="center"/>
          </w:tcPr>
          <w:p w14:paraId="0197B735" w14:textId="77777777" w:rsidR="00A705CB" w:rsidRPr="004516FE" w:rsidRDefault="00A705CB" w:rsidP="0012089C">
            <w:pPr>
              <w:tabs>
                <w:tab w:val="left" w:pos="1080"/>
              </w:tabs>
              <w:spacing w:before="120" w:after="120"/>
              <w:jc w:val="center"/>
              <w:rPr>
                <w:sz w:val="28"/>
                <w:szCs w:val="28"/>
              </w:rPr>
            </w:pPr>
          </w:p>
        </w:tc>
        <w:tc>
          <w:tcPr>
            <w:tcW w:w="4395" w:type="dxa"/>
            <w:vAlign w:val="center"/>
          </w:tcPr>
          <w:p w14:paraId="4C1D8769" w14:textId="697905CC" w:rsidR="00A705CB" w:rsidRPr="004516FE" w:rsidRDefault="00DF16BB" w:rsidP="0012089C">
            <w:pPr>
              <w:spacing w:before="120" w:after="120"/>
              <w:jc w:val="center"/>
              <w:rPr>
                <w:sz w:val="28"/>
                <w:szCs w:val="28"/>
              </w:rPr>
            </w:pPr>
            <w:r w:rsidRPr="004516FE">
              <w:rPr>
                <w:sz w:val="28"/>
                <w:szCs w:val="28"/>
              </w:rPr>
              <w:t xml:space="preserve">Nhựa </w:t>
            </w:r>
            <w:r w:rsidR="00A705CB" w:rsidRPr="004516FE">
              <w:rPr>
                <w:sz w:val="28"/>
                <w:szCs w:val="28"/>
              </w:rPr>
              <w:t>HDPE</w:t>
            </w:r>
          </w:p>
        </w:tc>
      </w:tr>
      <w:tr w:rsidR="004516FE" w:rsidRPr="004516FE" w14:paraId="3100B9B4" w14:textId="77777777" w:rsidTr="00412B85">
        <w:trPr>
          <w:cantSplit/>
        </w:trPr>
        <w:tc>
          <w:tcPr>
            <w:tcW w:w="993" w:type="dxa"/>
            <w:vAlign w:val="center"/>
          </w:tcPr>
          <w:p w14:paraId="7B1B2A49" w14:textId="7C65652C" w:rsidR="00D1490A" w:rsidRPr="004516FE" w:rsidRDefault="00D1490A" w:rsidP="0012089C">
            <w:pPr>
              <w:pStyle w:val="ListParagraph"/>
              <w:numPr>
                <w:ilvl w:val="0"/>
                <w:numId w:val="37"/>
              </w:numPr>
              <w:suppressAutoHyphens w:val="0"/>
              <w:spacing w:before="120" w:after="120"/>
              <w:ind w:left="41" w:firstLine="284"/>
              <w:jc w:val="center"/>
              <w:rPr>
                <w:sz w:val="28"/>
                <w:szCs w:val="28"/>
              </w:rPr>
            </w:pPr>
          </w:p>
        </w:tc>
        <w:tc>
          <w:tcPr>
            <w:tcW w:w="3118" w:type="dxa"/>
            <w:vAlign w:val="center"/>
          </w:tcPr>
          <w:p w14:paraId="5C32381E" w14:textId="77777777" w:rsidR="00D1490A" w:rsidRPr="004516FE" w:rsidRDefault="00D1490A" w:rsidP="0012089C">
            <w:pPr>
              <w:tabs>
                <w:tab w:val="left" w:pos="1440"/>
                <w:tab w:val="left" w:pos="6237"/>
              </w:tabs>
              <w:spacing w:before="120" w:after="120"/>
              <w:rPr>
                <w:sz w:val="28"/>
                <w:szCs w:val="28"/>
              </w:rPr>
            </w:pPr>
            <w:r w:rsidRPr="004516FE">
              <w:rPr>
                <w:sz w:val="28"/>
                <w:szCs w:val="28"/>
              </w:rPr>
              <w:t>Cấu tạo</w:t>
            </w:r>
          </w:p>
        </w:tc>
        <w:tc>
          <w:tcPr>
            <w:tcW w:w="1134" w:type="dxa"/>
            <w:vAlign w:val="center"/>
          </w:tcPr>
          <w:p w14:paraId="0D9FABA5" w14:textId="77777777" w:rsidR="00D1490A" w:rsidRPr="004516FE" w:rsidRDefault="00D1490A" w:rsidP="0012089C">
            <w:pPr>
              <w:tabs>
                <w:tab w:val="left" w:pos="1080"/>
              </w:tabs>
              <w:spacing w:before="120" w:after="120"/>
              <w:jc w:val="center"/>
              <w:rPr>
                <w:sz w:val="28"/>
                <w:szCs w:val="28"/>
              </w:rPr>
            </w:pPr>
          </w:p>
        </w:tc>
        <w:tc>
          <w:tcPr>
            <w:tcW w:w="4395" w:type="dxa"/>
            <w:vAlign w:val="center"/>
          </w:tcPr>
          <w:p w14:paraId="41889D20" w14:textId="76B22347" w:rsidR="00D1490A" w:rsidRPr="004516FE" w:rsidRDefault="00D1490A" w:rsidP="0012089C">
            <w:pPr>
              <w:tabs>
                <w:tab w:val="left" w:pos="1080"/>
              </w:tabs>
              <w:spacing w:before="120" w:after="120"/>
              <w:jc w:val="center"/>
              <w:rPr>
                <w:bCs/>
                <w:sz w:val="28"/>
                <w:szCs w:val="28"/>
              </w:rPr>
            </w:pPr>
            <w:r w:rsidRPr="004516FE">
              <w:rPr>
                <w:bCs/>
                <w:sz w:val="28"/>
                <w:szCs w:val="28"/>
              </w:rPr>
              <w:t>Ống được làm từ chất liệu nhựa cứng, chịu lực, không đổi màu, không hoá dẻo</w:t>
            </w:r>
          </w:p>
        </w:tc>
      </w:tr>
      <w:tr w:rsidR="006734BF" w:rsidRPr="004516FE" w14:paraId="3F53FD62" w14:textId="77777777" w:rsidTr="00412B85">
        <w:trPr>
          <w:cantSplit/>
        </w:trPr>
        <w:tc>
          <w:tcPr>
            <w:tcW w:w="993" w:type="dxa"/>
            <w:vAlign w:val="center"/>
          </w:tcPr>
          <w:p w14:paraId="37A8D64A" w14:textId="77777777" w:rsidR="006734BF" w:rsidRPr="004516FE" w:rsidRDefault="006734BF" w:rsidP="006734BF">
            <w:pPr>
              <w:pStyle w:val="ListParagraph"/>
              <w:numPr>
                <w:ilvl w:val="0"/>
                <w:numId w:val="37"/>
              </w:numPr>
              <w:suppressAutoHyphens w:val="0"/>
              <w:spacing w:before="120" w:after="120"/>
              <w:ind w:left="41" w:firstLine="284"/>
              <w:jc w:val="center"/>
              <w:rPr>
                <w:sz w:val="28"/>
                <w:szCs w:val="28"/>
              </w:rPr>
            </w:pPr>
          </w:p>
        </w:tc>
        <w:tc>
          <w:tcPr>
            <w:tcW w:w="3118" w:type="dxa"/>
            <w:vAlign w:val="center"/>
          </w:tcPr>
          <w:p w14:paraId="6331A2F5" w14:textId="2F163711" w:rsidR="006734BF" w:rsidRPr="004516FE" w:rsidRDefault="006734BF" w:rsidP="006734BF">
            <w:pPr>
              <w:tabs>
                <w:tab w:val="left" w:pos="1440"/>
                <w:tab w:val="left" w:pos="6237"/>
              </w:tabs>
              <w:spacing w:before="120" w:after="120"/>
              <w:rPr>
                <w:sz w:val="28"/>
                <w:szCs w:val="28"/>
              </w:rPr>
            </w:pPr>
            <w:r w:rsidRPr="004516FE">
              <w:rPr>
                <w:sz w:val="28"/>
                <w:szCs w:val="28"/>
              </w:rPr>
              <w:t>Màu sắc</w:t>
            </w:r>
          </w:p>
        </w:tc>
        <w:tc>
          <w:tcPr>
            <w:tcW w:w="1134" w:type="dxa"/>
            <w:vAlign w:val="center"/>
          </w:tcPr>
          <w:p w14:paraId="02457530" w14:textId="77777777" w:rsidR="006734BF" w:rsidRPr="004516FE" w:rsidRDefault="006734BF" w:rsidP="006734BF">
            <w:pPr>
              <w:tabs>
                <w:tab w:val="left" w:pos="1080"/>
              </w:tabs>
              <w:spacing w:before="120" w:after="120"/>
              <w:jc w:val="center"/>
              <w:rPr>
                <w:sz w:val="28"/>
                <w:szCs w:val="28"/>
              </w:rPr>
            </w:pPr>
          </w:p>
        </w:tc>
        <w:tc>
          <w:tcPr>
            <w:tcW w:w="4395" w:type="dxa"/>
            <w:vAlign w:val="center"/>
          </w:tcPr>
          <w:p w14:paraId="3DAD604B" w14:textId="024B60F2" w:rsidR="006734BF" w:rsidRPr="004516FE" w:rsidRDefault="006734BF" w:rsidP="006734BF">
            <w:pPr>
              <w:tabs>
                <w:tab w:val="left" w:pos="1080"/>
              </w:tabs>
              <w:spacing w:before="120" w:after="120"/>
              <w:jc w:val="center"/>
              <w:rPr>
                <w:bCs/>
                <w:sz w:val="28"/>
                <w:szCs w:val="28"/>
              </w:rPr>
            </w:pPr>
            <w:r w:rsidRPr="004516FE">
              <w:rPr>
                <w:sz w:val="28"/>
                <w:szCs w:val="28"/>
              </w:rPr>
              <w:t>Cam/Đen/Đen sọc xanh</w:t>
            </w:r>
          </w:p>
        </w:tc>
      </w:tr>
      <w:tr w:rsidR="004516FE" w:rsidRPr="004516FE" w14:paraId="72EFD0E1" w14:textId="77777777" w:rsidTr="00412B85">
        <w:trPr>
          <w:cantSplit/>
        </w:trPr>
        <w:tc>
          <w:tcPr>
            <w:tcW w:w="993" w:type="dxa"/>
            <w:vAlign w:val="center"/>
          </w:tcPr>
          <w:p w14:paraId="03E10982" w14:textId="58E73375" w:rsidR="004516FE" w:rsidRPr="004516FE" w:rsidRDefault="004516FE" w:rsidP="004516FE">
            <w:pPr>
              <w:pStyle w:val="ListParagraph"/>
              <w:numPr>
                <w:ilvl w:val="0"/>
                <w:numId w:val="37"/>
              </w:numPr>
              <w:suppressAutoHyphens w:val="0"/>
              <w:spacing w:before="120" w:after="120"/>
              <w:ind w:left="41" w:firstLine="284"/>
              <w:jc w:val="center"/>
              <w:rPr>
                <w:sz w:val="28"/>
                <w:szCs w:val="28"/>
              </w:rPr>
            </w:pPr>
          </w:p>
        </w:tc>
        <w:tc>
          <w:tcPr>
            <w:tcW w:w="3118" w:type="dxa"/>
            <w:vAlign w:val="center"/>
          </w:tcPr>
          <w:p w14:paraId="6B366EE8" w14:textId="2F7BE7D9" w:rsidR="004516FE" w:rsidRPr="004516FE" w:rsidRDefault="004516FE" w:rsidP="004516FE">
            <w:pPr>
              <w:tabs>
                <w:tab w:val="left" w:pos="1440"/>
                <w:tab w:val="left" w:pos="6237"/>
              </w:tabs>
              <w:spacing w:before="120" w:after="120"/>
              <w:rPr>
                <w:sz w:val="28"/>
                <w:szCs w:val="28"/>
              </w:rPr>
            </w:pPr>
            <w:r w:rsidRPr="004516FE">
              <w:rPr>
                <w:sz w:val="28"/>
                <w:szCs w:val="28"/>
              </w:rPr>
              <w:t>Đường kính ngoài</w:t>
            </w:r>
          </w:p>
        </w:tc>
        <w:tc>
          <w:tcPr>
            <w:tcW w:w="1134" w:type="dxa"/>
            <w:vAlign w:val="center"/>
          </w:tcPr>
          <w:p w14:paraId="22499A57" w14:textId="5C362B78" w:rsidR="004516FE" w:rsidRPr="004516FE" w:rsidRDefault="004516FE" w:rsidP="004516FE">
            <w:pPr>
              <w:tabs>
                <w:tab w:val="left" w:pos="1080"/>
              </w:tabs>
              <w:spacing w:before="120" w:after="120"/>
              <w:jc w:val="center"/>
              <w:rPr>
                <w:snapToGrid w:val="0"/>
                <w:sz w:val="28"/>
                <w:szCs w:val="28"/>
              </w:rPr>
            </w:pPr>
          </w:p>
        </w:tc>
        <w:tc>
          <w:tcPr>
            <w:tcW w:w="4395" w:type="dxa"/>
            <w:vAlign w:val="center"/>
          </w:tcPr>
          <w:p w14:paraId="7CB2D059" w14:textId="425F4711" w:rsidR="004516FE" w:rsidRPr="004516FE" w:rsidRDefault="004516FE" w:rsidP="004516FE">
            <w:pPr>
              <w:tabs>
                <w:tab w:val="left" w:pos="1080"/>
              </w:tabs>
              <w:spacing w:before="120" w:after="120"/>
              <w:jc w:val="center"/>
              <w:rPr>
                <w:snapToGrid w:val="0"/>
                <w:sz w:val="28"/>
                <w:szCs w:val="28"/>
              </w:rPr>
            </w:pPr>
          </w:p>
        </w:tc>
      </w:tr>
      <w:tr w:rsidR="004516FE" w:rsidRPr="004516FE" w14:paraId="56B9B692" w14:textId="77777777" w:rsidTr="0097403D">
        <w:trPr>
          <w:cantSplit/>
        </w:trPr>
        <w:tc>
          <w:tcPr>
            <w:tcW w:w="993" w:type="dxa"/>
            <w:vAlign w:val="center"/>
          </w:tcPr>
          <w:p w14:paraId="43266F3C" w14:textId="6A15FF28" w:rsidR="004516FE" w:rsidRPr="004516FE" w:rsidRDefault="004516FE" w:rsidP="004516FE">
            <w:pPr>
              <w:suppressAutoHyphens w:val="0"/>
              <w:spacing w:before="120" w:after="120"/>
              <w:jc w:val="center"/>
              <w:rPr>
                <w:sz w:val="28"/>
                <w:szCs w:val="28"/>
              </w:rPr>
            </w:pPr>
            <w:r w:rsidRPr="004516FE">
              <w:rPr>
                <w:sz w:val="28"/>
                <w:szCs w:val="28"/>
              </w:rPr>
              <w:t>9.1</w:t>
            </w:r>
          </w:p>
        </w:tc>
        <w:tc>
          <w:tcPr>
            <w:tcW w:w="3118" w:type="dxa"/>
            <w:vAlign w:val="center"/>
          </w:tcPr>
          <w:p w14:paraId="34862FBB" w14:textId="3F7A2CF9"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Ø16</w:t>
            </w:r>
          </w:p>
        </w:tc>
        <w:tc>
          <w:tcPr>
            <w:tcW w:w="1134" w:type="dxa"/>
            <w:vAlign w:val="center"/>
          </w:tcPr>
          <w:p w14:paraId="1AE1F818" w14:textId="4D1C2EB0" w:rsidR="004516FE" w:rsidRPr="004516FE" w:rsidRDefault="004516FE" w:rsidP="004516FE">
            <w:pPr>
              <w:tabs>
                <w:tab w:val="left" w:pos="1080"/>
              </w:tabs>
              <w:spacing w:before="120" w:after="120"/>
              <w:jc w:val="center"/>
              <w:rPr>
                <w:snapToGrid w:val="0"/>
                <w:sz w:val="28"/>
                <w:szCs w:val="28"/>
              </w:rPr>
            </w:pPr>
            <w:r w:rsidRPr="004516FE">
              <w:rPr>
                <w:sz w:val="28"/>
                <w:szCs w:val="28"/>
              </w:rPr>
              <w:t>mm</w:t>
            </w:r>
          </w:p>
        </w:tc>
        <w:tc>
          <w:tcPr>
            <w:tcW w:w="4395" w:type="dxa"/>
            <w:vAlign w:val="center"/>
          </w:tcPr>
          <w:p w14:paraId="69F77E6B" w14:textId="4D37F4CC" w:rsidR="004516FE" w:rsidRPr="004516FE" w:rsidRDefault="004516FE" w:rsidP="004516FE">
            <w:pPr>
              <w:tabs>
                <w:tab w:val="left" w:pos="1080"/>
              </w:tabs>
              <w:spacing w:before="120" w:after="120"/>
              <w:jc w:val="center"/>
              <w:rPr>
                <w:snapToGrid w:val="0"/>
                <w:sz w:val="28"/>
                <w:szCs w:val="28"/>
              </w:rPr>
            </w:pPr>
            <w:r w:rsidRPr="004516FE">
              <w:rPr>
                <w:sz w:val="28"/>
                <w:szCs w:val="28"/>
              </w:rPr>
              <w:t>16 ± 1</w:t>
            </w:r>
          </w:p>
        </w:tc>
      </w:tr>
      <w:tr w:rsidR="004516FE" w:rsidRPr="004516FE" w14:paraId="3F5D20C8" w14:textId="77777777" w:rsidTr="0097403D">
        <w:trPr>
          <w:cantSplit/>
        </w:trPr>
        <w:tc>
          <w:tcPr>
            <w:tcW w:w="993" w:type="dxa"/>
            <w:vAlign w:val="center"/>
          </w:tcPr>
          <w:p w14:paraId="3266B415" w14:textId="17F69A10" w:rsidR="004516FE" w:rsidRPr="004516FE" w:rsidRDefault="004516FE" w:rsidP="004516FE">
            <w:pPr>
              <w:suppressAutoHyphens w:val="0"/>
              <w:spacing w:before="120" w:after="120"/>
              <w:jc w:val="center"/>
              <w:rPr>
                <w:sz w:val="28"/>
                <w:szCs w:val="28"/>
              </w:rPr>
            </w:pPr>
            <w:r w:rsidRPr="004516FE">
              <w:rPr>
                <w:sz w:val="28"/>
                <w:szCs w:val="28"/>
              </w:rPr>
              <w:t>9.2</w:t>
            </w:r>
          </w:p>
        </w:tc>
        <w:tc>
          <w:tcPr>
            <w:tcW w:w="3118" w:type="dxa"/>
            <w:vAlign w:val="center"/>
          </w:tcPr>
          <w:p w14:paraId="29175EF9" w14:textId="76B70E4C"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Ø20</w:t>
            </w:r>
          </w:p>
        </w:tc>
        <w:tc>
          <w:tcPr>
            <w:tcW w:w="1134" w:type="dxa"/>
            <w:vAlign w:val="center"/>
          </w:tcPr>
          <w:p w14:paraId="00A34C08" w14:textId="67AC71CB" w:rsidR="004516FE" w:rsidRPr="004516FE" w:rsidRDefault="004516FE" w:rsidP="004516FE">
            <w:pPr>
              <w:tabs>
                <w:tab w:val="left" w:pos="1080"/>
              </w:tabs>
              <w:spacing w:before="120" w:after="120"/>
              <w:jc w:val="center"/>
              <w:rPr>
                <w:snapToGrid w:val="0"/>
                <w:sz w:val="28"/>
                <w:szCs w:val="28"/>
              </w:rPr>
            </w:pPr>
            <w:r w:rsidRPr="004516FE">
              <w:rPr>
                <w:sz w:val="28"/>
                <w:szCs w:val="28"/>
              </w:rPr>
              <w:t>mm</w:t>
            </w:r>
          </w:p>
        </w:tc>
        <w:tc>
          <w:tcPr>
            <w:tcW w:w="4395" w:type="dxa"/>
            <w:vAlign w:val="center"/>
          </w:tcPr>
          <w:p w14:paraId="13A86CA8" w14:textId="5D966012" w:rsidR="004516FE" w:rsidRPr="004516FE" w:rsidRDefault="004516FE" w:rsidP="004516FE">
            <w:pPr>
              <w:tabs>
                <w:tab w:val="left" w:pos="1080"/>
              </w:tabs>
              <w:spacing w:before="120" w:after="120"/>
              <w:jc w:val="center"/>
              <w:rPr>
                <w:snapToGrid w:val="0"/>
                <w:sz w:val="28"/>
                <w:szCs w:val="28"/>
              </w:rPr>
            </w:pPr>
            <w:r w:rsidRPr="004516FE">
              <w:rPr>
                <w:sz w:val="28"/>
                <w:szCs w:val="28"/>
              </w:rPr>
              <w:t>20 ± 1</w:t>
            </w:r>
          </w:p>
        </w:tc>
      </w:tr>
      <w:tr w:rsidR="004516FE" w:rsidRPr="004516FE" w14:paraId="53353ABC" w14:textId="77777777" w:rsidTr="0097403D">
        <w:trPr>
          <w:cantSplit/>
        </w:trPr>
        <w:tc>
          <w:tcPr>
            <w:tcW w:w="993" w:type="dxa"/>
            <w:vAlign w:val="center"/>
          </w:tcPr>
          <w:p w14:paraId="503868CA" w14:textId="06AF3C0D" w:rsidR="004516FE" w:rsidRPr="004516FE" w:rsidRDefault="004516FE" w:rsidP="004516FE">
            <w:pPr>
              <w:suppressAutoHyphens w:val="0"/>
              <w:spacing w:before="120" w:after="120"/>
              <w:jc w:val="center"/>
              <w:rPr>
                <w:sz w:val="28"/>
                <w:szCs w:val="28"/>
              </w:rPr>
            </w:pPr>
            <w:r w:rsidRPr="004516FE">
              <w:rPr>
                <w:sz w:val="28"/>
                <w:szCs w:val="28"/>
              </w:rPr>
              <w:t>9.3</w:t>
            </w:r>
          </w:p>
        </w:tc>
        <w:tc>
          <w:tcPr>
            <w:tcW w:w="3118" w:type="dxa"/>
            <w:vAlign w:val="center"/>
          </w:tcPr>
          <w:p w14:paraId="1F18E26E" w14:textId="6CF07EE2"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Ø25</w:t>
            </w:r>
          </w:p>
        </w:tc>
        <w:tc>
          <w:tcPr>
            <w:tcW w:w="1134" w:type="dxa"/>
            <w:vAlign w:val="center"/>
          </w:tcPr>
          <w:p w14:paraId="18B34FA9" w14:textId="614096F7" w:rsidR="004516FE" w:rsidRPr="004516FE" w:rsidRDefault="004516FE" w:rsidP="004516FE">
            <w:pPr>
              <w:tabs>
                <w:tab w:val="left" w:pos="1080"/>
              </w:tabs>
              <w:spacing w:before="120" w:after="120"/>
              <w:jc w:val="center"/>
              <w:rPr>
                <w:snapToGrid w:val="0"/>
                <w:sz w:val="28"/>
                <w:szCs w:val="28"/>
              </w:rPr>
            </w:pPr>
            <w:r w:rsidRPr="004516FE">
              <w:rPr>
                <w:sz w:val="28"/>
                <w:szCs w:val="28"/>
              </w:rPr>
              <w:t>mm</w:t>
            </w:r>
          </w:p>
        </w:tc>
        <w:tc>
          <w:tcPr>
            <w:tcW w:w="4395" w:type="dxa"/>
            <w:vAlign w:val="center"/>
          </w:tcPr>
          <w:p w14:paraId="3203B4A0" w14:textId="05EC6D1B" w:rsidR="004516FE" w:rsidRPr="004516FE" w:rsidRDefault="004516FE" w:rsidP="004516FE">
            <w:pPr>
              <w:tabs>
                <w:tab w:val="left" w:pos="1080"/>
              </w:tabs>
              <w:spacing w:before="120" w:after="120"/>
              <w:jc w:val="center"/>
              <w:rPr>
                <w:snapToGrid w:val="0"/>
                <w:sz w:val="28"/>
                <w:szCs w:val="28"/>
              </w:rPr>
            </w:pPr>
            <w:r w:rsidRPr="004516FE">
              <w:rPr>
                <w:sz w:val="28"/>
                <w:szCs w:val="28"/>
              </w:rPr>
              <w:t>25 ± 1</w:t>
            </w:r>
          </w:p>
        </w:tc>
      </w:tr>
      <w:tr w:rsidR="004516FE" w:rsidRPr="004516FE" w14:paraId="62338131" w14:textId="77777777" w:rsidTr="0097403D">
        <w:trPr>
          <w:cantSplit/>
        </w:trPr>
        <w:tc>
          <w:tcPr>
            <w:tcW w:w="993" w:type="dxa"/>
            <w:vAlign w:val="center"/>
          </w:tcPr>
          <w:p w14:paraId="5A7282F6" w14:textId="0B28CD0D" w:rsidR="004516FE" w:rsidRPr="004516FE" w:rsidRDefault="004516FE" w:rsidP="004516FE">
            <w:pPr>
              <w:suppressAutoHyphens w:val="0"/>
              <w:spacing w:before="120" w:after="120"/>
              <w:jc w:val="center"/>
              <w:rPr>
                <w:sz w:val="28"/>
                <w:szCs w:val="28"/>
              </w:rPr>
            </w:pPr>
            <w:r w:rsidRPr="004516FE">
              <w:rPr>
                <w:sz w:val="28"/>
                <w:szCs w:val="28"/>
              </w:rPr>
              <w:t>9.4</w:t>
            </w:r>
          </w:p>
        </w:tc>
        <w:tc>
          <w:tcPr>
            <w:tcW w:w="3118" w:type="dxa"/>
            <w:vAlign w:val="center"/>
          </w:tcPr>
          <w:p w14:paraId="7616FFE4" w14:textId="5A226373"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Ø32</w:t>
            </w:r>
          </w:p>
        </w:tc>
        <w:tc>
          <w:tcPr>
            <w:tcW w:w="1134" w:type="dxa"/>
            <w:vAlign w:val="center"/>
          </w:tcPr>
          <w:p w14:paraId="6B63B693" w14:textId="744E06EB" w:rsidR="004516FE" w:rsidRPr="004516FE" w:rsidRDefault="004516FE" w:rsidP="004516FE">
            <w:pPr>
              <w:tabs>
                <w:tab w:val="left" w:pos="1080"/>
              </w:tabs>
              <w:spacing w:before="120" w:after="120"/>
              <w:jc w:val="center"/>
              <w:rPr>
                <w:snapToGrid w:val="0"/>
                <w:sz w:val="28"/>
                <w:szCs w:val="28"/>
              </w:rPr>
            </w:pPr>
            <w:r w:rsidRPr="004516FE">
              <w:rPr>
                <w:sz w:val="28"/>
                <w:szCs w:val="28"/>
              </w:rPr>
              <w:t>mm</w:t>
            </w:r>
          </w:p>
        </w:tc>
        <w:tc>
          <w:tcPr>
            <w:tcW w:w="4395" w:type="dxa"/>
            <w:vAlign w:val="center"/>
          </w:tcPr>
          <w:p w14:paraId="6B602334" w14:textId="706C64E5" w:rsidR="004516FE" w:rsidRPr="004516FE" w:rsidRDefault="004516FE" w:rsidP="004516FE">
            <w:pPr>
              <w:tabs>
                <w:tab w:val="left" w:pos="1080"/>
              </w:tabs>
              <w:spacing w:before="120" w:after="120"/>
              <w:jc w:val="center"/>
              <w:rPr>
                <w:snapToGrid w:val="0"/>
                <w:sz w:val="28"/>
                <w:szCs w:val="28"/>
              </w:rPr>
            </w:pPr>
            <w:r w:rsidRPr="004516FE">
              <w:rPr>
                <w:sz w:val="28"/>
                <w:szCs w:val="28"/>
              </w:rPr>
              <w:t>32 ± 1</w:t>
            </w:r>
          </w:p>
        </w:tc>
      </w:tr>
      <w:tr w:rsidR="004516FE" w:rsidRPr="004516FE" w14:paraId="7292EB56" w14:textId="77777777" w:rsidTr="0097403D">
        <w:trPr>
          <w:cantSplit/>
        </w:trPr>
        <w:tc>
          <w:tcPr>
            <w:tcW w:w="993" w:type="dxa"/>
            <w:vAlign w:val="center"/>
          </w:tcPr>
          <w:p w14:paraId="2B6E9DEB" w14:textId="783208D9" w:rsidR="004516FE" w:rsidRPr="004516FE" w:rsidRDefault="004516FE" w:rsidP="004516FE">
            <w:pPr>
              <w:suppressAutoHyphens w:val="0"/>
              <w:spacing w:before="120" w:after="120"/>
              <w:jc w:val="center"/>
              <w:rPr>
                <w:sz w:val="28"/>
                <w:szCs w:val="28"/>
              </w:rPr>
            </w:pPr>
            <w:r w:rsidRPr="004516FE">
              <w:rPr>
                <w:sz w:val="28"/>
                <w:szCs w:val="28"/>
              </w:rPr>
              <w:t>9.5</w:t>
            </w:r>
          </w:p>
        </w:tc>
        <w:tc>
          <w:tcPr>
            <w:tcW w:w="3118" w:type="dxa"/>
            <w:vAlign w:val="center"/>
          </w:tcPr>
          <w:p w14:paraId="4DAD0155" w14:textId="0967AB64"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Ø40</w:t>
            </w:r>
          </w:p>
        </w:tc>
        <w:tc>
          <w:tcPr>
            <w:tcW w:w="1134" w:type="dxa"/>
            <w:vAlign w:val="center"/>
          </w:tcPr>
          <w:p w14:paraId="0119063B" w14:textId="6926DB17" w:rsidR="004516FE" w:rsidRPr="004516FE" w:rsidRDefault="004516FE" w:rsidP="004516FE">
            <w:pPr>
              <w:tabs>
                <w:tab w:val="left" w:pos="1080"/>
              </w:tabs>
              <w:spacing w:before="120" w:after="120"/>
              <w:jc w:val="center"/>
              <w:rPr>
                <w:snapToGrid w:val="0"/>
                <w:sz w:val="28"/>
                <w:szCs w:val="28"/>
              </w:rPr>
            </w:pPr>
            <w:r w:rsidRPr="004516FE">
              <w:rPr>
                <w:sz w:val="28"/>
                <w:szCs w:val="28"/>
              </w:rPr>
              <w:t>mm</w:t>
            </w:r>
          </w:p>
        </w:tc>
        <w:tc>
          <w:tcPr>
            <w:tcW w:w="4395" w:type="dxa"/>
            <w:vAlign w:val="center"/>
          </w:tcPr>
          <w:p w14:paraId="3810AB93" w14:textId="12AFF14D" w:rsidR="004516FE" w:rsidRPr="004516FE" w:rsidRDefault="004516FE" w:rsidP="004516FE">
            <w:pPr>
              <w:tabs>
                <w:tab w:val="left" w:pos="1080"/>
              </w:tabs>
              <w:spacing w:before="120" w:after="120"/>
              <w:jc w:val="center"/>
              <w:rPr>
                <w:snapToGrid w:val="0"/>
                <w:sz w:val="28"/>
                <w:szCs w:val="28"/>
              </w:rPr>
            </w:pPr>
            <w:r w:rsidRPr="004516FE">
              <w:rPr>
                <w:sz w:val="28"/>
                <w:szCs w:val="28"/>
              </w:rPr>
              <w:t>40 ± 1</w:t>
            </w:r>
          </w:p>
        </w:tc>
      </w:tr>
      <w:tr w:rsidR="004516FE" w:rsidRPr="004516FE" w14:paraId="608A3EB0" w14:textId="77777777" w:rsidTr="0097403D">
        <w:trPr>
          <w:cantSplit/>
        </w:trPr>
        <w:tc>
          <w:tcPr>
            <w:tcW w:w="993" w:type="dxa"/>
            <w:vAlign w:val="center"/>
          </w:tcPr>
          <w:p w14:paraId="5BF38266" w14:textId="3A06875F" w:rsidR="004516FE" w:rsidRPr="004516FE" w:rsidRDefault="004516FE" w:rsidP="004516FE">
            <w:pPr>
              <w:suppressAutoHyphens w:val="0"/>
              <w:spacing w:before="120" w:after="120"/>
              <w:jc w:val="center"/>
              <w:rPr>
                <w:sz w:val="28"/>
                <w:szCs w:val="28"/>
              </w:rPr>
            </w:pPr>
            <w:r w:rsidRPr="004516FE">
              <w:rPr>
                <w:sz w:val="28"/>
                <w:szCs w:val="28"/>
              </w:rPr>
              <w:t>9.6</w:t>
            </w:r>
          </w:p>
        </w:tc>
        <w:tc>
          <w:tcPr>
            <w:tcW w:w="3118" w:type="dxa"/>
            <w:vAlign w:val="center"/>
          </w:tcPr>
          <w:p w14:paraId="27DE7878" w14:textId="02C8D8B0"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Ø50</w:t>
            </w:r>
          </w:p>
        </w:tc>
        <w:tc>
          <w:tcPr>
            <w:tcW w:w="1134" w:type="dxa"/>
            <w:vAlign w:val="center"/>
          </w:tcPr>
          <w:p w14:paraId="1CC05F46" w14:textId="6E2D96E0" w:rsidR="004516FE" w:rsidRPr="004516FE" w:rsidRDefault="004516FE" w:rsidP="004516FE">
            <w:pPr>
              <w:tabs>
                <w:tab w:val="left" w:pos="1080"/>
              </w:tabs>
              <w:spacing w:before="120" w:after="120"/>
              <w:jc w:val="center"/>
              <w:rPr>
                <w:snapToGrid w:val="0"/>
                <w:sz w:val="28"/>
                <w:szCs w:val="28"/>
              </w:rPr>
            </w:pPr>
            <w:r w:rsidRPr="004516FE">
              <w:rPr>
                <w:sz w:val="28"/>
                <w:szCs w:val="28"/>
              </w:rPr>
              <w:t>mm</w:t>
            </w:r>
          </w:p>
        </w:tc>
        <w:tc>
          <w:tcPr>
            <w:tcW w:w="4395" w:type="dxa"/>
            <w:vAlign w:val="center"/>
          </w:tcPr>
          <w:p w14:paraId="1B13C571" w14:textId="6601FF65" w:rsidR="004516FE" w:rsidRPr="004516FE" w:rsidRDefault="004516FE" w:rsidP="004516FE">
            <w:pPr>
              <w:tabs>
                <w:tab w:val="left" w:pos="1080"/>
              </w:tabs>
              <w:spacing w:before="120" w:after="120"/>
              <w:jc w:val="center"/>
              <w:rPr>
                <w:snapToGrid w:val="0"/>
                <w:sz w:val="28"/>
                <w:szCs w:val="28"/>
              </w:rPr>
            </w:pPr>
            <w:r w:rsidRPr="004516FE">
              <w:rPr>
                <w:sz w:val="28"/>
                <w:szCs w:val="28"/>
              </w:rPr>
              <w:t>50 ± 1</w:t>
            </w:r>
          </w:p>
        </w:tc>
      </w:tr>
      <w:tr w:rsidR="004516FE" w:rsidRPr="004516FE" w14:paraId="5B612172" w14:textId="77777777" w:rsidTr="0097403D">
        <w:trPr>
          <w:cantSplit/>
        </w:trPr>
        <w:tc>
          <w:tcPr>
            <w:tcW w:w="993" w:type="dxa"/>
            <w:vAlign w:val="center"/>
          </w:tcPr>
          <w:p w14:paraId="53A099DB" w14:textId="0DD58352" w:rsidR="004516FE" w:rsidRPr="004516FE" w:rsidRDefault="004516FE" w:rsidP="004516FE">
            <w:pPr>
              <w:suppressAutoHyphens w:val="0"/>
              <w:spacing w:before="120" w:after="120"/>
              <w:jc w:val="center"/>
              <w:rPr>
                <w:sz w:val="28"/>
                <w:szCs w:val="28"/>
              </w:rPr>
            </w:pPr>
            <w:r w:rsidRPr="004516FE">
              <w:rPr>
                <w:sz w:val="28"/>
                <w:szCs w:val="28"/>
              </w:rPr>
              <w:t>9.7</w:t>
            </w:r>
          </w:p>
        </w:tc>
        <w:tc>
          <w:tcPr>
            <w:tcW w:w="3118" w:type="dxa"/>
            <w:vAlign w:val="center"/>
          </w:tcPr>
          <w:p w14:paraId="533B41D2" w14:textId="75AFA55F"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Ø63</w:t>
            </w:r>
          </w:p>
        </w:tc>
        <w:tc>
          <w:tcPr>
            <w:tcW w:w="1134" w:type="dxa"/>
            <w:vAlign w:val="center"/>
          </w:tcPr>
          <w:p w14:paraId="2358F845" w14:textId="6E682BFD" w:rsidR="004516FE" w:rsidRPr="004516FE" w:rsidRDefault="004516FE" w:rsidP="004516FE">
            <w:pPr>
              <w:tabs>
                <w:tab w:val="left" w:pos="1080"/>
              </w:tabs>
              <w:spacing w:before="120" w:after="120"/>
              <w:jc w:val="center"/>
              <w:rPr>
                <w:snapToGrid w:val="0"/>
                <w:sz w:val="28"/>
                <w:szCs w:val="28"/>
              </w:rPr>
            </w:pPr>
            <w:r w:rsidRPr="004516FE">
              <w:rPr>
                <w:sz w:val="28"/>
                <w:szCs w:val="28"/>
              </w:rPr>
              <w:t>mm</w:t>
            </w:r>
          </w:p>
        </w:tc>
        <w:tc>
          <w:tcPr>
            <w:tcW w:w="4395" w:type="dxa"/>
            <w:vAlign w:val="center"/>
          </w:tcPr>
          <w:p w14:paraId="273946E2" w14:textId="2D6C7A21" w:rsidR="004516FE" w:rsidRPr="004516FE" w:rsidRDefault="004516FE" w:rsidP="004516FE">
            <w:pPr>
              <w:tabs>
                <w:tab w:val="left" w:pos="1080"/>
              </w:tabs>
              <w:spacing w:before="120" w:after="120"/>
              <w:jc w:val="center"/>
              <w:rPr>
                <w:snapToGrid w:val="0"/>
                <w:sz w:val="28"/>
                <w:szCs w:val="28"/>
              </w:rPr>
            </w:pPr>
            <w:r w:rsidRPr="004516FE">
              <w:rPr>
                <w:sz w:val="28"/>
                <w:szCs w:val="28"/>
              </w:rPr>
              <w:t>63 ± 1</w:t>
            </w:r>
          </w:p>
        </w:tc>
      </w:tr>
      <w:tr w:rsidR="004516FE" w:rsidRPr="004516FE" w14:paraId="00A6A08B" w14:textId="77777777" w:rsidTr="0097403D">
        <w:trPr>
          <w:cantSplit/>
        </w:trPr>
        <w:tc>
          <w:tcPr>
            <w:tcW w:w="993" w:type="dxa"/>
            <w:vAlign w:val="center"/>
          </w:tcPr>
          <w:p w14:paraId="54CC9CF5" w14:textId="6EDCF9A0" w:rsidR="004516FE" w:rsidRPr="004516FE" w:rsidRDefault="004516FE" w:rsidP="004516FE">
            <w:pPr>
              <w:suppressAutoHyphens w:val="0"/>
              <w:spacing w:before="120" w:after="120"/>
              <w:jc w:val="center"/>
              <w:rPr>
                <w:sz w:val="28"/>
                <w:szCs w:val="28"/>
              </w:rPr>
            </w:pPr>
            <w:r w:rsidRPr="004516FE">
              <w:rPr>
                <w:sz w:val="28"/>
                <w:szCs w:val="28"/>
              </w:rPr>
              <w:t>9.8</w:t>
            </w:r>
          </w:p>
        </w:tc>
        <w:tc>
          <w:tcPr>
            <w:tcW w:w="3118" w:type="dxa"/>
            <w:vAlign w:val="center"/>
          </w:tcPr>
          <w:p w14:paraId="48AE5053" w14:textId="35960926"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Ø75</w:t>
            </w:r>
          </w:p>
        </w:tc>
        <w:tc>
          <w:tcPr>
            <w:tcW w:w="1134" w:type="dxa"/>
            <w:vAlign w:val="center"/>
          </w:tcPr>
          <w:p w14:paraId="624C5A84" w14:textId="57E9C361" w:rsidR="004516FE" w:rsidRPr="004516FE" w:rsidRDefault="004516FE" w:rsidP="004516FE">
            <w:pPr>
              <w:tabs>
                <w:tab w:val="left" w:pos="1080"/>
              </w:tabs>
              <w:spacing w:before="120" w:after="120"/>
              <w:jc w:val="center"/>
              <w:rPr>
                <w:snapToGrid w:val="0"/>
                <w:sz w:val="28"/>
                <w:szCs w:val="28"/>
              </w:rPr>
            </w:pPr>
            <w:r w:rsidRPr="004516FE">
              <w:rPr>
                <w:sz w:val="28"/>
                <w:szCs w:val="28"/>
              </w:rPr>
              <w:t>mm</w:t>
            </w:r>
          </w:p>
        </w:tc>
        <w:tc>
          <w:tcPr>
            <w:tcW w:w="4395" w:type="dxa"/>
            <w:vAlign w:val="center"/>
          </w:tcPr>
          <w:p w14:paraId="2639560B" w14:textId="3DF95281" w:rsidR="004516FE" w:rsidRPr="004516FE" w:rsidRDefault="004516FE" w:rsidP="004516FE">
            <w:pPr>
              <w:tabs>
                <w:tab w:val="left" w:pos="1080"/>
              </w:tabs>
              <w:spacing w:before="120" w:after="120"/>
              <w:jc w:val="center"/>
              <w:rPr>
                <w:snapToGrid w:val="0"/>
                <w:sz w:val="28"/>
                <w:szCs w:val="28"/>
              </w:rPr>
            </w:pPr>
            <w:r w:rsidRPr="004516FE">
              <w:rPr>
                <w:sz w:val="28"/>
                <w:szCs w:val="28"/>
              </w:rPr>
              <w:t>75 ± 1</w:t>
            </w:r>
          </w:p>
        </w:tc>
      </w:tr>
      <w:tr w:rsidR="004516FE" w:rsidRPr="004516FE" w14:paraId="573C4576" w14:textId="77777777" w:rsidTr="0097403D">
        <w:trPr>
          <w:cantSplit/>
        </w:trPr>
        <w:tc>
          <w:tcPr>
            <w:tcW w:w="993" w:type="dxa"/>
            <w:vAlign w:val="center"/>
          </w:tcPr>
          <w:p w14:paraId="1E138BB3" w14:textId="14066BA5" w:rsidR="004516FE" w:rsidRPr="004516FE" w:rsidRDefault="004516FE" w:rsidP="004516FE">
            <w:pPr>
              <w:suppressAutoHyphens w:val="0"/>
              <w:spacing w:before="120" w:after="120"/>
              <w:jc w:val="center"/>
              <w:rPr>
                <w:sz w:val="28"/>
                <w:szCs w:val="28"/>
              </w:rPr>
            </w:pPr>
            <w:r w:rsidRPr="004516FE">
              <w:rPr>
                <w:sz w:val="28"/>
                <w:szCs w:val="28"/>
              </w:rPr>
              <w:t>9.9</w:t>
            </w:r>
          </w:p>
        </w:tc>
        <w:tc>
          <w:tcPr>
            <w:tcW w:w="3118" w:type="dxa"/>
            <w:vAlign w:val="center"/>
          </w:tcPr>
          <w:p w14:paraId="6EE301FB" w14:textId="20DEF8C8"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Ø90</w:t>
            </w:r>
          </w:p>
        </w:tc>
        <w:tc>
          <w:tcPr>
            <w:tcW w:w="1134" w:type="dxa"/>
            <w:vAlign w:val="center"/>
          </w:tcPr>
          <w:p w14:paraId="15CFDD9E" w14:textId="24FAC2EF" w:rsidR="004516FE" w:rsidRPr="004516FE" w:rsidRDefault="004516FE" w:rsidP="004516FE">
            <w:pPr>
              <w:tabs>
                <w:tab w:val="left" w:pos="1080"/>
              </w:tabs>
              <w:spacing w:before="120" w:after="120"/>
              <w:jc w:val="center"/>
              <w:rPr>
                <w:snapToGrid w:val="0"/>
                <w:sz w:val="28"/>
                <w:szCs w:val="28"/>
              </w:rPr>
            </w:pPr>
            <w:r w:rsidRPr="004516FE">
              <w:rPr>
                <w:sz w:val="28"/>
                <w:szCs w:val="28"/>
              </w:rPr>
              <w:t>mm</w:t>
            </w:r>
          </w:p>
        </w:tc>
        <w:tc>
          <w:tcPr>
            <w:tcW w:w="4395" w:type="dxa"/>
            <w:vAlign w:val="center"/>
          </w:tcPr>
          <w:p w14:paraId="6275AB5F" w14:textId="43152018" w:rsidR="004516FE" w:rsidRPr="004516FE" w:rsidRDefault="004516FE" w:rsidP="004516FE">
            <w:pPr>
              <w:tabs>
                <w:tab w:val="left" w:pos="1080"/>
              </w:tabs>
              <w:spacing w:before="120" w:after="120"/>
              <w:jc w:val="center"/>
              <w:rPr>
                <w:snapToGrid w:val="0"/>
                <w:sz w:val="28"/>
                <w:szCs w:val="28"/>
              </w:rPr>
            </w:pPr>
            <w:r w:rsidRPr="004516FE">
              <w:rPr>
                <w:sz w:val="28"/>
                <w:szCs w:val="28"/>
              </w:rPr>
              <w:t>90 ± 1</w:t>
            </w:r>
          </w:p>
        </w:tc>
      </w:tr>
      <w:tr w:rsidR="004516FE" w:rsidRPr="004516FE" w14:paraId="3CE56396" w14:textId="77777777" w:rsidTr="0097403D">
        <w:trPr>
          <w:cantSplit/>
        </w:trPr>
        <w:tc>
          <w:tcPr>
            <w:tcW w:w="993" w:type="dxa"/>
            <w:vAlign w:val="center"/>
          </w:tcPr>
          <w:p w14:paraId="7F121B5E" w14:textId="70685DE9" w:rsidR="004516FE" w:rsidRPr="004516FE" w:rsidRDefault="004516FE" w:rsidP="004516FE">
            <w:pPr>
              <w:suppressAutoHyphens w:val="0"/>
              <w:spacing w:before="120" w:after="120"/>
              <w:jc w:val="center"/>
              <w:rPr>
                <w:sz w:val="28"/>
                <w:szCs w:val="28"/>
              </w:rPr>
            </w:pPr>
            <w:r w:rsidRPr="004516FE">
              <w:rPr>
                <w:sz w:val="28"/>
                <w:szCs w:val="28"/>
              </w:rPr>
              <w:t>9.10</w:t>
            </w:r>
          </w:p>
        </w:tc>
        <w:tc>
          <w:tcPr>
            <w:tcW w:w="3118" w:type="dxa"/>
            <w:vAlign w:val="center"/>
          </w:tcPr>
          <w:p w14:paraId="74B0EC8A" w14:textId="1C7D0752"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Ø110</w:t>
            </w:r>
          </w:p>
        </w:tc>
        <w:tc>
          <w:tcPr>
            <w:tcW w:w="1134" w:type="dxa"/>
            <w:vAlign w:val="center"/>
          </w:tcPr>
          <w:p w14:paraId="426F7307" w14:textId="038E9D06" w:rsidR="004516FE" w:rsidRPr="004516FE" w:rsidRDefault="004516FE" w:rsidP="004516FE">
            <w:pPr>
              <w:tabs>
                <w:tab w:val="left" w:pos="1080"/>
              </w:tabs>
              <w:spacing w:before="120" w:after="120"/>
              <w:jc w:val="center"/>
              <w:rPr>
                <w:snapToGrid w:val="0"/>
                <w:sz w:val="28"/>
                <w:szCs w:val="28"/>
              </w:rPr>
            </w:pPr>
            <w:r w:rsidRPr="004516FE">
              <w:rPr>
                <w:sz w:val="28"/>
                <w:szCs w:val="28"/>
              </w:rPr>
              <w:t>mm</w:t>
            </w:r>
          </w:p>
        </w:tc>
        <w:tc>
          <w:tcPr>
            <w:tcW w:w="4395" w:type="dxa"/>
            <w:vAlign w:val="center"/>
          </w:tcPr>
          <w:p w14:paraId="489CA7FD" w14:textId="112AA68E" w:rsidR="004516FE" w:rsidRPr="004516FE" w:rsidRDefault="004516FE" w:rsidP="004516FE">
            <w:pPr>
              <w:tabs>
                <w:tab w:val="left" w:pos="1080"/>
              </w:tabs>
              <w:spacing w:before="120" w:after="120"/>
              <w:jc w:val="center"/>
              <w:rPr>
                <w:snapToGrid w:val="0"/>
                <w:sz w:val="28"/>
                <w:szCs w:val="28"/>
              </w:rPr>
            </w:pPr>
            <w:r w:rsidRPr="004516FE">
              <w:rPr>
                <w:sz w:val="28"/>
                <w:szCs w:val="28"/>
              </w:rPr>
              <w:t>110 ± 1</w:t>
            </w:r>
          </w:p>
        </w:tc>
      </w:tr>
      <w:tr w:rsidR="004516FE" w:rsidRPr="004516FE" w14:paraId="0B45B3A2" w14:textId="77777777" w:rsidTr="0097403D">
        <w:trPr>
          <w:cantSplit/>
        </w:trPr>
        <w:tc>
          <w:tcPr>
            <w:tcW w:w="993" w:type="dxa"/>
            <w:vAlign w:val="center"/>
          </w:tcPr>
          <w:p w14:paraId="1141564A" w14:textId="43C9F537" w:rsidR="004516FE" w:rsidRPr="004516FE" w:rsidRDefault="004516FE" w:rsidP="004516FE">
            <w:pPr>
              <w:suppressAutoHyphens w:val="0"/>
              <w:spacing w:before="120" w:after="120"/>
              <w:jc w:val="center"/>
              <w:rPr>
                <w:sz w:val="28"/>
                <w:szCs w:val="28"/>
              </w:rPr>
            </w:pPr>
            <w:r w:rsidRPr="004516FE">
              <w:rPr>
                <w:sz w:val="28"/>
                <w:szCs w:val="28"/>
              </w:rPr>
              <w:t>9.11</w:t>
            </w:r>
          </w:p>
        </w:tc>
        <w:tc>
          <w:tcPr>
            <w:tcW w:w="3118" w:type="dxa"/>
            <w:vAlign w:val="center"/>
          </w:tcPr>
          <w:p w14:paraId="129801C5" w14:textId="2C4451FB"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Ø125</w:t>
            </w:r>
          </w:p>
        </w:tc>
        <w:tc>
          <w:tcPr>
            <w:tcW w:w="1134" w:type="dxa"/>
            <w:vAlign w:val="center"/>
          </w:tcPr>
          <w:p w14:paraId="6C888E79" w14:textId="5409CD18" w:rsidR="004516FE" w:rsidRPr="004516FE" w:rsidRDefault="004516FE" w:rsidP="004516FE">
            <w:pPr>
              <w:tabs>
                <w:tab w:val="left" w:pos="1080"/>
              </w:tabs>
              <w:spacing w:before="120" w:after="120"/>
              <w:jc w:val="center"/>
              <w:rPr>
                <w:snapToGrid w:val="0"/>
                <w:sz w:val="28"/>
                <w:szCs w:val="28"/>
              </w:rPr>
            </w:pPr>
            <w:r w:rsidRPr="004516FE">
              <w:rPr>
                <w:sz w:val="28"/>
                <w:szCs w:val="28"/>
              </w:rPr>
              <w:t>mm</w:t>
            </w:r>
          </w:p>
        </w:tc>
        <w:tc>
          <w:tcPr>
            <w:tcW w:w="4395" w:type="dxa"/>
            <w:vAlign w:val="center"/>
          </w:tcPr>
          <w:p w14:paraId="4DCEA2BB" w14:textId="170DF36E" w:rsidR="004516FE" w:rsidRPr="004516FE" w:rsidRDefault="004516FE" w:rsidP="004516FE">
            <w:pPr>
              <w:tabs>
                <w:tab w:val="left" w:pos="1080"/>
              </w:tabs>
              <w:spacing w:before="120" w:after="120"/>
              <w:jc w:val="center"/>
              <w:rPr>
                <w:snapToGrid w:val="0"/>
                <w:sz w:val="28"/>
                <w:szCs w:val="28"/>
              </w:rPr>
            </w:pPr>
            <w:r w:rsidRPr="004516FE">
              <w:rPr>
                <w:sz w:val="28"/>
                <w:szCs w:val="28"/>
              </w:rPr>
              <w:t>125 ± 1</w:t>
            </w:r>
          </w:p>
        </w:tc>
      </w:tr>
      <w:tr w:rsidR="004516FE" w:rsidRPr="004516FE" w14:paraId="68EFAD33" w14:textId="77777777" w:rsidTr="0097403D">
        <w:trPr>
          <w:cantSplit/>
        </w:trPr>
        <w:tc>
          <w:tcPr>
            <w:tcW w:w="993" w:type="dxa"/>
            <w:vAlign w:val="center"/>
          </w:tcPr>
          <w:p w14:paraId="179CFFCD" w14:textId="3490F9F4" w:rsidR="004516FE" w:rsidRPr="004516FE" w:rsidRDefault="004516FE" w:rsidP="004516FE">
            <w:pPr>
              <w:suppressAutoHyphens w:val="0"/>
              <w:spacing w:before="120" w:after="120"/>
              <w:jc w:val="center"/>
              <w:rPr>
                <w:sz w:val="28"/>
                <w:szCs w:val="28"/>
              </w:rPr>
            </w:pPr>
            <w:r w:rsidRPr="004516FE">
              <w:rPr>
                <w:sz w:val="28"/>
                <w:szCs w:val="28"/>
              </w:rPr>
              <w:t>9.12</w:t>
            </w:r>
          </w:p>
        </w:tc>
        <w:tc>
          <w:tcPr>
            <w:tcW w:w="3118" w:type="dxa"/>
            <w:vAlign w:val="center"/>
          </w:tcPr>
          <w:p w14:paraId="7D0E0E92" w14:textId="0D40710C"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Ø140</w:t>
            </w:r>
          </w:p>
        </w:tc>
        <w:tc>
          <w:tcPr>
            <w:tcW w:w="1134" w:type="dxa"/>
            <w:vAlign w:val="center"/>
          </w:tcPr>
          <w:p w14:paraId="1F51F299" w14:textId="7C3D81AB" w:rsidR="004516FE" w:rsidRPr="004516FE" w:rsidRDefault="004516FE" w:rsidP="004516FE">
            <w:pPr>
              <w:tabs>
                <w:tab w:val="left" w:pos="1080"/>
              </w:tabs>
              <w:spacing w:before="120" w:after="120"/>
              <w:jc w:val="center"/>
              <w:rPr>
                <w:snapToGrid w:val="0"/>
                <w:sz w:val="28"/>
                <w:szCs w:val="28"/>
              </w:rPr>
            </w:pPr>
            <w:r w:rsidRPr="004516FE">
              <w:rPr>
                <w:sz w:val="28"/>
                <w:szCs w:val="28"/>
              </w:rPr>
              <w:t>mm</w:t>
            </w:r>
          </w:p>
        </w:tc>
        <w:tc>
          <w:tcPr>
            <w:tcW w:w="4395" w:type="dxa"/>
            <w:vAlign w:val="center"/>
          </w:tcPr>
          <w:p w14:paraId="25D49F4A" w14:textId="5EA472AF" w:rsidR="004516FE" w:rsidRPr="004516FE" w:rsidRDefault="004516FE" w:rsidP="004516FE">
            <w:pPr>
              <w:tabs>
                <w:tab w:val="left" w:pos="1080"/>
              </w:tabs>
              <w:spacing w:before="120" w:after="120"/>
              <w:jc w:val="center"/>
              <w:rPr>
                <w:snapToGrid w:val="0"/>
                <w:sz w:val="28"/>
                <w:szCs w:val="28"/>
              </w:rPr>
            </w:pPr>
            <w:r w:rsidRPr="004516FE">
              <w:rPr>
                <w:sz w:val="28"/>
                <w:szCs w:val="28"/>
              </w:rPr>
              <w:t>140 ± 1</w:t>
            </w:r>
          </w:p>
        </w:tc>
      </w:tr>
      <w:tr w:rsidR="004516FE" w:rsidRPr="004516FE" w14:paraId="0F1E485D" w14:textId="77777777" w:rsidTr="0097403D">
        <w:trPr>
          <w:cantSplit/>
        </w:trPr>
        <w:tc>
          <w:tcPr>
            <w:tcW w:w="993" w:type="dxa"/>
            <w:vAlign w:val="center"/>
          </w:tcPr>
          <w:p w14:paraId="00A76DA7" w14:textId="3942CFB6" w:rsidR="004516FE" w:rsidRPr="004516FE" w:rsidRDefault="004516FE" w:rsidP="004516FE">
            <w:pPr>
              <w:suppressAutoHyphens w:val="0"/>
              <w:spacing w:before="120" w:after="120"/>
              <w:jc w:val="center"/>
              <w:rPr>
                <w:sz w:val="28"/>
                <w:szCs w:val="28"/>
              </w:rPr>
            </w:pPr>
            <w:r w:rsidRPr="004516FE">
              <w:rPr>
                <w:sz w:val="28"/>
                <w:szCs w:val="28"/>
              </w:rPr>
              <w:t>9.13</w:t>
            </w:r>
          </w:p>
        </w:tc>
        <w:tc>
          <w:tcPr>
            <w:tcW w:w="3118" w:type="dxa"/>
            <w:vAlign w:val="center"/>
          </w:tcPr>
          <w:p w14:paraId="32264A9A" w14:textId="65D07D43"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Ø160</w:t>
            </w:r>
          </w:p>
        </w:tc>
        <w:tc>
          <w:tcPr>
            <w:tcW w:w="1134" w:type="dxa"/>
            <w:vAlign w:val="center"/>
          </w:tcPr>
          <w:p w14:paraId="0208D2DD" w14:textId="0A625D71" w:rsidR="004516FE" w:rsidRPr="004516FE" w:rsidRDefault="004516FE" w:rsidP="004516FE">
            <w:pPr>
              <w:tabs>
                <w:tab w:val="left" w:pos="1080"/>
              </w:tabs>
              <w:spacing w:before="120" w:after="120"/>
              <w:jc w:val="center"/>
              <w:rPr>
                <w:snapToGrid w:val="0"/>
                <w:sz w:val="28"/>
                <w:szCs w:val="28"/>
              </w:rPr>
            </w:pPr>
            <w:r w:rsidRPr="004516FE">
              <w:rPr>
                <w:sz w:val="28"/>
                <w:szCs w:val="28"/>
              </w:rPr>
              <w:t>mm</w:t>
            </w:r>
          </w:p>
        </w:tc>
        <w:tc>
          <w:tcPr>
            <w:tcW w:w="4395" w:type="dxa"/>
            <w:vAlign w:val="center"/>
          </w:tcPr>
          <w:p w14:paraId="278E09E4" w14:textId="7AA77351" w:rsidR="004516FE" w:rsidRPr="004516FE" w:rsidRDefault="004516FE" w:rsidP="004516FE">
            <w:pPr>
              <w:tabs>
                <w:tab w:val="left" w:pos="1080"/>
              </w:tabs>
              <w:spacing w:before="120" w:after="120"/>
              <w:jc w:val="center"/>
              <w:rPr>
                <w:snapToGrid w:val="0"/>
                <w:sz w:val="28"/>
                <w:szCs w:val="28"/>
              </w:rPr>
            </w:pPr>
            <w:r w:rsidRPr="004516FE">
              <w:rPr>
                <w:sz w:val="28"/>
                <w:szCs w:val="28"/>
              </w:rPr>
              <w:t>160 ± 1</w:t>
            </w:r>
          </w:p>
        </w:tc>
      </w:tr>
      <w:tr w:rsidR="004516FE" w:rsidRPr="004516FE" w14:paraId="1509633D" w14:textId="77777777" w:rsidTr="0097403D">
        <w:trPr>
          <w:cantSplit/>
        </w:trPr>
        <w:tc>
          <w:tcPr>
            <w:tcW w:w="993" w:type="dxa"/>
            <w:vAlign w:val="center"/>
          </w:tcPr>
          <w:p w14:paraId="56E1AABC" w14:textId="4DE6F642" w:rsidR="004516FE" w:rsidRPr="004516FE" w:rsidRDefault="004516FE" w:rsidP="004516FE">
            <w:pPr>
              <w:suppressAutoHyphens w:val="0"/>
              <w:spacing w:before="120" w:after="120"/>
              <w:jc w:val="center"/>
              <w:rPr>
                <w:sz w:val="28"/>
                <w:szCs w:val="28"/>
              </w:rPr>
            </w:pPr>
            <w:r w:rsidRPr="004516FE">
              <w:rPr>
                <w:sz w:val="28"/>
                <w:szCs w:val="28"/>
              </w:rPr>
              <w:t>9.14</w:t>
            </w:r>
          </w:p>
        </w:tc>
        <w:tc>
          <w:tcPr>
            <w:tcW w:w="3118" w:type="dxa"/>
            <w:vAlign w:val="center"/>
          </w:tcPr>
          <w:p w14:paraId="2A5FDC71" w14:textId="04FFDE45"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Ø180</w:t>
            </w:r>
          </w:p>
        </w:tc>
        <w:tc>
          <w:tcPr>
            <w:tcW w:w="1134" w:type="dxa"/>
            <w:vAlign w:val="center"/>
          </w:tcPr>
          <w:p w14:paraId="3A98B557" w14:textId="66FEA9A6" w:rsidR="004516FE" w:rsidRPr="004516FE" w:rsidRDefault="004516FE" w:rsidP="004516FE">
            <w:pPr>
              <w:tabs>
                <w:tab w:val="left" w:pos="1080"/>
              </w:tabs>
              <w:spacing w:before="120" w:after="120"/>
              <w:jc w:val="center"/>
              <w:rPr>
                <w:snapToGrid w:val="0"/>
                <w:sz w:val="28"/>
                <w:szCs w:val="28"/>
              </w:rPr>
            </w:pPr>
            <w:r w:rsidRPr="004516FE">
              <w:rPr>
                <w:sz w:val="28"/>
                <w:szCs w:val="28"/>
              </w:rPr>
              <w:t>mm</w:t>
            </w:r>
          </w:p>
        </w:tc>
        <w:tc>
          <w:tcPr>
            <w:tcW w:w="4395" w:type="dxa"/>
            <w:vAlign w:val="center"/>
          </w:tcPr>
          <w:p w14:paraId="0F719FBA" w14:textId="52BF2211" w:rsidR="004516FE" w:rsidRPr="004516FE" w:rsidRDefault="004516FE" w:rsidP="004516FE">
            <w:pPr>
              <w:tabs>
                <w:tab w:val="left" w:pos="1080"/>
              </w:tabs>
              <w:spacing w:before="120" w:after="120"/>
              <w:jc w:val="center"/>
              <w:rPr>
                <w:snapToGrid w:val="0"/>
                <w:sz w:val="28"/>
                <w:szCs w:val="28"/>
              </w:rPr>
            </w:pPr>
            <w:r w:rsidRPr="004516FE">
              <w:rPr>
                <w:sz w:val="28"/>
                <w:szCs w:val="28"/>
              </w:rPr>
              <w:t>180 ± 1</w:t>
            </w:r>
          </w:p>
        </w:tc>
      </w:tr>
      <w:tr w:rsidR="004516FE" w:rsidRPr="004516FE" w14:paraId="4638EFC5" w14:textId="77777777" w:rsidTr="0097403D">
        <w:trPr>
          <w:cantSplit/>
        </w:trPr>
        <w:tc>
          <w:tcPr>
            <w:tcW w:w="993" w:type="dxa"/>
            <w:vAlign w:val="center"/>
          </w:tcPr>
          <w:p w14:paraId="408F6EEF" w14:textId="4243C8F8" w:rsidR="004516FE" w:rsidRPr="004516FE" w:rsidRDefault="004516FE" w:rsidP="004516FE">
            <w:pPr>
              <w:suppressAutoHyphens w:val="0"/>
              <w:spacing w:before="120" w:after="120"/>
              <w:jc w:val="center"/>
              <w:rPr>
                <w:sz w:val="28"/>
                <w:szCs w:val="28"/>
              </w:rPr>
            </w:pPr>
            <w:r w:rsidRPr="004516FE">
              <w:rPr>
                <w:sz w:val="28"/>
                <w:szCs w:val="28"/>
              </w:rPr>
              <w:lastRenderedPageBreak/>
              <w:t>9.15</w:t>
            </w:r>
          </w:p>
        </w:tc>
        <w:tc>
          <w:tcPr>
            <w:tcW w:w="3118" w:type="dxa"/>
            <w:vAlign w:val="center"/>
          </w:tcPr>
          <w:p w14:paraId="599FACCD" w14:textId="098ABB13"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Ø200</w:t>
            </w:r>
          </w:p>
        </w:tc>
        <w:tc>
          <w:tcPr>
            <w:tcW w:w="1134" w:type="dxa"/>
            <w:vAlign w:val="center"/>
          </w:tcPr>
          <w:p w14:paraId="5DB5167A" w14:textId="2A3773AA" w:rsidR="004516FE" w:rsidRPr="004516FE" w:rsidRDefault="004516FE" w:rsidP="004516FE">
            <w:pPr>
              <w:tabs>
                <w:tab w:val="left" w:pos="1080"/>
              </w:tabs>
              <w:spacing w:before="120" w:after="120"/>
              <w:jc w:val="center"/>
              <w:rPr>
                <w:snapToGrid w:val="0"/>
                <w:sz w:val="28"/>
                <w:szCs w:val="28"/>
              </w:rPr>
            </w:pPr>
            <w:r w:rsidRPr="004516FE">
              <w:rPr>
                <w:sz w:val="28"/>
                <w:szCs w:val="28"/>
              </w:rPr>
              <w:t>mm</w:t>
            </w:r>
          </w:p>
        </w:tc>
        <w:tc>
          <w:tcPr>
            <w:tcW w:w="4395" w:type="dxa"/>
            <w:vAlign w:val="center"/>
          </w:tcPr>
          <w:p w14:paraId="072C36A4" w14:textId="2C5CF73B" w:rsidR="004516FE" w:rsidRPr="004516FE" w:rsidRDefault="004516FE" w:rsidP="004516FE">
            <w:pPr>
              <w:tabs>
                <w:tab w:val="left" w:pos="1080"/>
              </w:tabs>
              <w:spacing w:before="120" w:after="120"/>
              <w:jc w:val="center"/>
              <w:rPr>
                <w:snapToGrid w:val="0"/>
                <w:sz w:val="28"/>
                <w:szCs w:val="28"/>
              </w:rPr>
            </w:pPr>
            <w:r w:rsidRPr="004516FE">
              <w:rPr>
                <w:sz w:val="28"/>
                <w:szCs w:val="28"/>
              </w:rPr>
              <w:t>200 ± 1</w:t>
            </w:r>
          </w:p>
        </w:tc>
      </w:tr>
      <w:tr w:rsidR="004516FE" w:rsidRPr="004516FE" w14:paraId="55C55C04" w14:textId="77777777" w:rsidTr="0097403D">
        <w:trPr>
          <w:cantSplit/>
        </w:trPr>
        <w:tc>
          <w:tcPr>
            <w:tcW w:w="993" w:type="dxa"/>
            <w:vAlign w:val="center"/>
          </w:tcPr>
          <w:p w14:paraId="0B70EA4B" w14:textId="534E50DA" w:rsidR="004516FE" w:rsidRPr="004516FE" w:rsidRDefault="004516FE" w:rsidP="004516FE">
            <w:pPr>
              <w:suppressAutoHyphens w:val="0"/>
              <w:spacing w:before="120" w:after="120"/>
              <w:jc w:val="center"/>
              <w:rPr>
                <w:sz w:val="28"/>
                <w:szCs w:val="28"/>
              </w:rPr>
            </w:pPr>
            <w:r w:rsidRPr="004516FE">
              <w:rPr>
                <w:sz w:val="28"/>
                <w:szCs w:val="28"/>
              </w:rPr>
              <w:t>9.16</w:t>
            </w:r>
          </w:p>
        </w:tc>
        <w:tc>
          <w:tcPr>
            <w:tcW w:w="3118" w:type="dxa"/>
            <w:vAlign w:val="center"/>
          </w:tcPr>
          <w:p w14:paraId="05D8F0C7" w14:textId="05856E4D"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Ø225</w:t>
            </w:r>
          </w:p>
        </w:tc>
        <w:tc>
          <w:tcPr>
            <w:tcW w:w="1134" w:type="dxa"/>
            <w:vAlign w:val="center"/>
          </w:tcPr>
          <w:p w14:paraId="6E99B83D" w14:textId="6AE5279C" w:rsidR="004516FE" w:rsidRPr="004516FE" w:rsidRDefault="004516FE" w:rsidP="004516FE">
            <w:pPr>
              <w:tabs>
                <w:tab w:val="left" w:pos="1080"/>
              </w:tabs>
              <w:spacing w:before="120" w:after="120"/>
              <w:jc w:val="center"/>
              <w:rPr>
                <w:snapToGrid w:val="0"/>
                <w:sz w:val="28"/>
                <w:szCs w:val="28"/>
              </w:rPr>
            </w:pPr>
            <w:r w:rsidRPr="004516FE">
              <w:rPr>
                <w:sz w:val="28"/>
                <w:szCs w:val="28"/>
              </w:rPr>
              <w:t>mm</w:t>
            </w:r>
          </w:p>
        </w:tc>
        <w:tc>
          <w:tcPr>
            <w:tcW w:w="4395" w:type="dxa"/>
            <w:vAlign w:val="center"/>
          </w:tcPr>
          <w:p w14:paraId="1A3DF3F9" w14:textId="742D68E1" w:rsidR="004516FE" w:rsidRPr="004516FE" w:rsidRDefault="004516FE" w:rsidP="004516FE">
            <w:pPr>
              <w:tabs>
                <w:tab w:val="left" w:pos="1080"/>
              </w:tabs>
              <w:spacing w:before="120" w:after="120"/>
              <w:jc w:val="center"/>
              <w:rPr>
                <w:snapToGrid w:val="0"/>
                <w:sz w:val="28"/>
                <w:szCs w:val="28"/>
              </w:rPr>
            </w:pPr>
            <w:r w:rsidRPr="004516FE">
              <w:rPr>
                <w:sz w:val="28"/>
                <w:szCs w:val="28"/>
              </w:rPr>
              <w:t>225 ± 1</w:t>
            </w:r>
          </w:p>
        </w:tc>
      </w:tr>
      <w:tr w:rsidR="004516FE" w:rsidRPr="004516FE" w14:paraId="44AE5397" w14:textId="77777777" w:rsidTr="0097403D">
        <w:trPr>
          <w:cantSplit/>
        </w:trPr>
        <w:tc>
          <w:tcPr>
            <w:tcW w:w="993" w:type="dxa"/>
            <w:vAlign w:val="center"/>
          </w:tcPr>
          <w:p w14:paraId="62E7A301" w14:textId="2CF2B68C" w:rsidR="004516FE" w:rsidRPr="004516FE" w:rsidRDefault="004516FE" w:rsidP="004516FE">
            <w:pPr>
              <w:suppressAutoHyphens w:val="0"/>
              <w:spacing w:before="120" w:after="120"/>
              <w:jc w:val="center"/>
              <w:rPr>
                <w:sz w:val="28"/>
                <w:szCs w:val="28"/>
              </w:rPr>
            </w:pPr>
            <w:r w:rsidRPr="004516FE">
              <w:rPr>
                <w:sz w:val="28"/>
                <w:szCs w:val="28"/>
              </w:rPr>
              <w:t>9.17</w:t>
            </w:r>
          </w:p>
        </w:tc>
        <w:tc>
          <w:tcPr>
            <w:tcW w:w="3118" w:type="dxa"/>
            <w:vAlign w:val="center"/>
          </w:tcPr>
          <w:p w14:paraId="6B6557A5" w14:textId="0D1D7E72"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Ø250</w:t>
            </w:r>
          </w:p>
        </w:tc>
        <w:tc>
          <w:tcPr>
            <w:tcW w:w="1134" w:type="dxa"/>
            <w:vAlign w:val="center"/>
          </w:tcPr>
          <w:p w14:paraId="29E05692" w14:textId="3F8894E2" w:rsidR="004516FE" w:rsidRPr="004516FE" w:rsidRDefault="004516FE" w:rsidP="004516FE">
            <w:pPr>
              <w:tabs>
                <w:tab w:val="left" w:pos="1080"/>
              </w:tabs>
              <w:spacing w:before="120" w:after="120"/>
              <w:jc w:val="center"/>
              <w:rPr>
                <w:snapToGrid w:val="0"/>
                <w:sz w:val="28"/>
                <w:szCs w:val="28"/>
              </w:rPr>
            </w:pPr>
            <w:r w:rsidRPr="004516FE">
              <w:rPr>
                <w:sz w:val="28"/>
                <w:szCs w:val="28"/>
              </w:rPr>
              <w:t>mm</w:t>
            </w:r>
          </w:p>
        </w:tc>
        <w:tc>
          <w:tcPr>
            <w:tcW w:w="4395" w:type="dxa"/>
            <w:vAlign w:val="center"/>
          </w:tcPr>
          <w:p w14:paraId="1E65DBCF" w14:textId="75C48827" w:rsidR="004516FE" w:rsidRPr="004516FE" w:rsidRDefault="004516FE" w:rsidP="004516FE">
            <w:pPr>
              <w:tabs>
                <w:tab w:val="left" w:pos="1080"/>
              </w:tabs>
              <w:spacing w:before="120" w:after="120"/>
              <w:jc w:val="center"/>
              <w:rPr>
                <w:snapToGrid w:val="0"/>
                <w:sz w:val="28"/>
                <w:szCs w:val="28"/>
              </w:rPr>
            </w:pPr>
            <w:r w:rsidRPr="004516FE">
              <w:rPr>
                <w:sz w:val="28"/>
                <w:szCs w:val="28"/>
              </w:rPr>
              <w:t>250 ± 1</w:t>
            </w:r>
          </w:p>
        </w:tc>
      </w:tr>
      <w:tr w:rsidR="004516FE" w:rsidRPr="004516FE" w14:paraId="228560A2" w14:textId="77777777" w:rsidTr="0097403D">
        <w:trPr>
          <w:cantSplit/>
        </w:trPr>
        <w:tc>
          <w:tcPr>
            <w:tcW w:w="993" w:type="dxa"/>
            <w:vAlign w:val="center"/>
          </w:tcPr>
          <w:p w14:paraId="37658301" w14:textId="4497544E" w:rsidR="004516FE" w:rsidRPr="004516FE" w:rsidRDefault="004516FE" w:rsidP="004516FE">
            <w:pPr>
              <w:suppressAutoHyphens w:val="0"/>
              <w:spacing w:before="120" w:after="120"/>
              <w:jc w:val="center"/>
              <w:rPr>
                <w:sz w:val="28"/>
                <w:szCs w:val="28"/>
              </w:rPr>
            </w:pPr>
            <w:r w:rsidRPr="004516FE">
              <w:rPr>
                <w:sz w:val="28"/>
                <w:szCs w:val="28"/>
              </w:rPr>
              <w:t>9.18</w:t>
            </w:r>
          </w:p>
        </w:tc>
        <w:tc>
          <w:tcPr>
            <w:tcW w:w="3118" w:type="dxa"/>
            <w:vAlign w:val="center"/>
          </w:tcPr>
          <w:p w14:paraId="4C5F9794" w14:textId="0FA82925"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Ø280</w:t>
            </w:r>
          </w:p>
        </w:tc>
        <w:tc>
          <w:tcPr>
            <w:tcW w:w="1134" w:type="dxa"/>
            <w:vAlign w:val="center"/>
          </w:tcPr>
          <w:p w14:paraId="0A46D6EB" w14:textId="413F365A" w:rsidR="004516FE" w:rsidRPr="004516FE" w:rsidRDefault="004516FE" w:rsidP="004516FE">
            <w:pPr>
              <w:tabs>
                <w:tab w:val="left" w:pos="1080"/>
              </w:tabs>
              <w:spacing w:before="120" w:after="120"/>
              <w:jc w:val="center"/>
              <w:rPr>
                <w:snapToGrid w:val="0"/>
                <w:sz w:val="28"/>
                <w:szCs w:val="28"/>
              </w:rPr>
            </w:pPr>
            <w:r w:rsidRPr="004516FE">
              <w:rPr>
                <w:sz w:val="28"/>
                <w:szCs w:val="28"/>
              </w:rPr>
              <w:t>mm</w:t>
            </w:r>
          </w:p>
        </w:tc>
        <w:tc>
          <w:tcPr>
            <w:tcW w:w="4395" w:type="dxa"/>
            <w:vAlign w:val="center"/>
          </w:tcPr>
          <w:p w14:paraId="5AAFBA27" w14:textId="3114E03B" w:rsidR="004516FE" w:rsidRPr="004516FE" w:rsidRDefault="004516FE" w:rsidP="004516FE">
            <w:pPr>
              <w:tabs>
                <w:tab w:val="left" w:pos="1080"/>
              </w:tabs>
              <w:spacing w:before="120" w:after="120"/>
              <w:jc w:val="center"/>
              <w:rPr>
                <w:snapToGrid w:val="0"/>
                <w:sz w:val="28"/>
                <w:szCs w:val="28"/>
              </w:rPr>
            </w:pPr>
            <w:r w:rsidRPr="004516FE">
              <w:rPr>
                <w:sz w:val="28"/>
                <w:szCs w:val="28"/>
              </w:rPr>
              <w:t>280 ± 1</w:t>
            </w:r>
          </w:p>
        </w:tc>
      </w:tr>
      <w:tr w:rsidR="004516FE" w:rsidRPr="004516FE" w14:paraId="28833F58" w14:textId="77777777" w:rsidTr="0097403D">
        <w:trPr>
          <w:cantSplit/>
        </w:trPr>
        <w:tc>
          <w:tcPr>
            <w:tcW w:w="993" w:type="dxa"/>
            <w:vAlign w:val="center"/>
          </w:tcPr>
          <w:p w14:paraId="4A963F86" w14:textId="3A5C6802" w:rsidR="004516FE" w:rsidRPr="004516FE" w:rsidRDefault="004516FE" w:rsidP="004516FE">
            <w:pPr>
              <w:suppressAutoHyphens w:val="0"/>
              <w:spacing w:before="120" w:after="120"/>
              <w:jc w:val="center"/>
              <w:rPr>
                <w:sz w:val="28"/>
                <w:szCs w:val="28"/>
              </w:rPr>
            </w:pPr>
            <w:r w:rsidRPr="004516FE">
              <w:rPr>
                <w:sz w:val="28"/>
                <w:szCs w:val="28"/>
              </w:rPr>
              <w:t>9.19</w:t>
            </w:r>
          </w:p>
        </w:tc>
        <w:tc>
          <w:tcPr>
            <w:tcW w:w="3118" w:type="dxa"/>
            <w:vAlign w:val="center"/>
          </w:tcPr>
          <w:p w14:paraId="010FC8E8" w14:textId="08EB007E"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Ø315</w:t>
            </w:r>
          </w:p>
        </w:tc>
        <w:tc>
          <w:tcPr>
            <w:tcW w:w="1134" w:type="dxa"/>
            <w:vAlign w:val="center"/>
          </w:tcPr>
          <w:p w14:paraId="559B1BDC" w14:textId="3A7E9912" w:rsidR="004516FE" w:rsidRPr="004516FE" w:rsidRDefault="004516FE" w:rsidP="004516FE">
            <w:pPr>
              <w:tabs>
                <w:tab w:val="left" w:pos="1080"/>
              </w:tabs>
              <w:spacing w:before="120" w:after="120"/>
              <w:jc w:val="center"/>
              <w:rPr>
                <w:snapToGrid w:val="0"/>
                <w:sz w:val="28"/>
                <w:szCs w:val="28"/>
              </w:rPr>
            </w:pPr>
            <w:r w:rsidRPr="004516FE">
              <w:rPr>
                <w:sz w:val="28"/>
                <w:szCs w:val="28"/>
              </w:rPr>
              <w:t>mm</w:t>
            </w:r>
          </w:p>
        </w:tc>
        <w:tc>
          <w:tcPr>
            <w:tcW w:w="4395" w:type="dxa"/>
            <w:vAlign w:val="center"/>
          </w:tcPr>
          <w:p w14:paraId="3A88ADE0" w14:textId="25C32354" w:rsidR="004516FE" w:rsidRPr="004516FE" w:rsidRDefault="004516FE" w:rsidP="004516FE">
            <w:pPr>
              <w:tabs>
                <w:tab w:val="left" w:pos="1080"/>
              </w:tabs>
              <w:spacing w:before="120" w:after="120"/>
              <w:jc w:val="center"/>
              <w:rPr>
                <w:snapToGrid w:val="0"/>
                <w:sz w:val="28"/>
                <w:szCs w:val="28"/>
              </w:rPr>
            </w:pPr>
            <w:r w:rsidRPr="004516FE">
              <w:rPr>
                <w:sz w:val="28"/>
                <w:szCs w:val="28"/>
              </w:rPr>
              <w:t>315 ± 1</w:t>
            </w:r>
          </w:p>
        </w:tc>
      </w:tr>
      <w:tr w:rsidR="004516FE" w:rsidRPr="004516FE" w14:paraId="019B17C0" w14:textId="77777777" w:rsidTr="00412B85">
        <w:trPr>
          <w:cantSplit/>
          <w:trHeight w:val="368"/>
        </w:trPr>
        <w:tc>
          <w:tcPr>
            <w:tcW w:w="993" w:type="dxa"/>
            <w:vAlign w:val="center"/>
          </w:tcPr>
          <w:p w14:paraId="6A099C5E" w14:textId="03845F25" w:rsidR="004516FE" w:rsidRPr="004516FE" w:rsidRDefault="004516FE" w:rsidP="004516FE">
            <w:pPr>
              <w:pStyle w:val="ListParagraph"/>
              <w:numPr>
                <w:ilvl w:val="0"/>
                <w:numId w:val="37"/>
              </w:numPr>
              <w:suppressAutoHyphens w:val="0"/>
              <w:spacing w:before="120" w:after="120"/>
              <w:ind w:left="41" w:firstLine="284"/>
              <w:jc w:val="center"/>
              <w:rPr>
                <w:sz w:val="28"/>
                <w:szCs w:val="28"/>
              </w:rPr>
            </w:pPr>
          </w:p>
        </w:tc>
        <w:tc>
          <w:tcPr>
            <w:tcW w:w="3118" w:type="dxa"/>
            <w:vAlign w:val="center"/>
          </w:tcPr>
          <w:p w14:paraId="0DC0C174" w14:textId="7E1C19B9" w:rsidR="004516FE" w:rsidRPr="004516FE" w:rsidRDefault="004516FE" w:rsidP="004516FE">
            <w:pPr>
              <w:tabs>
                <w:tab w:val="left" w:pos="1440"/>
                <w:tab w:val="left" w:pos="6237"/>
              </w:tabs>
              <w:spacing w:before="120" w:after="120"/>
              <w:rPr>
                <w:sz w:val="28"/>
                <w:szCs w:val="28"/>
              </w:rPr>
            </w:pPr>
            <w:r w:rsidRPr="004516FE">
              <w:rPr>
                <w:sz w:val="28"/>
                <w:szCs w:val="28"/>
              </w:rPr>
              <w:t>Bề dày trung bình thành ống</w:t>
            </w:r>
          </w:p>
        </w:tc>
        <w:tc>
          <w:tcPr>
            <w:tcW w:w="1134" w:type="dxa"/>
            <w:vAlign w:val="center"/>
          </w:tcPr>
          <w:p w14:paraId="36CA49EC" w14:textId="33CF53C4" w:rsidR="004516FE" w:rsidRPr="004516FE" w:rsidRDefault="004516FE" w:rsidP="004516FE">
            <w:pPr>
              <w:spacing w:before="120" w:after="120"/>
              <w:jc w:val="center"/>
              <w:rPr>
                <w:sz w:val="28"/>
                <w:szCs w:val="28"/>
              </w:rPr>
            </w:pPr>
          </w:p>
        </w:tc>
        <w:tc>
          <w:tcPr>
            <w:tcW w:w="4395" w:type="dxa"/>
            <w:vAlign w:val="center"/>
          </w:tcPr>
          <w:p w14:paraId="736194EC" w14:textId="77777777" w:rsidR="004516FE" w:rsidRPr="004516FE" w:rsidRDefault="004516FE" w:rsidP="004516FE">
            <w:pPr>
              <w:tabs>
                <w:tab w:val="left" w:pos="1080"/>
              </w:tabs>
              <w:spacing w:before="120" w:after="120"/>
              <w:jc w:val="center"/>
              <w:rPr>
                <w:sz w:val="28"/>
                <w:szCs w:val="28"/>
              </w:rPr>
            </w:pPr>
          </w:p>
        </w:tc>
      </w:tr>
      <w:tr w:rsidR="004516FE" w:rsidRPr="004516FE" w14:paraId="406935A2" w14:textId="77777777" w:rsidTr="004D13D1">
        <w:trPr>
          <w:cantSplit/>
          <w:trHeight w:val="368"/>
        </w:trPr>
        <w:tc>
          <w:tcPr>
            <w:tcW w:w="993" w:type="dxa"/>
            <w:vAlign w:val="center"/>
          </w:tcPr>
          <w:p w14:paraId="35EAD786" w14:textId="0005A163" w:rsidR="004516FE" w:rsidRPr="004516FE" w:rsidRDefault="004516FE" w:rsidP="004516FE">
            <w:pPr>
              <w:suppressAutoHyphens w:val="0"/>
              <w:spacing w:before="120" w:after="120"/>
              <w:ind w:left="41"/>
              <w:jc w:val="center"/>
              <w:rPr>
                <w:sz w:val="28"/>
                <w:szCs w:val="28"/>
              </w:rPr>
            </w:pPr>
            <w:r w:rsidRPr="004516FE">
              <w:rPr>
                <w:sz w:val="28"/>
                <w:szCs w:val="28"/>
              </w:rPr>
              <w:t>10.1</w:t>
            </w:r>
          </w:p>
        </w:tc>
        <w:tc>
          <w:tcPr>
            <w:tcW w:w="3118" w:type="dxa"/>
          </w:tcPr>
          <w:p w14:paraId="0D5B010E" w14:textId="1713DAA0"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Ø16</w:t>
            </w:r>
          </w:p>
        </w:tc>
        <w:tc>
          <w:tcPr>
            <w:tcW w:w="1134" w:type="dxa"/>
          </w:tcPr>
          <w:p w14:paraId="77443F10" w14:textId="6FB6EEE2" w:rsidR="004516FE" w:rsidRPr="004516FE" w:rsidRDefault="004516FE" w:rsidP="004516FE">
            <w:pPr>
              <w:tabs>
                <w:tab w:val="left" w:pos="1080"/>
              </w:tabs>
              <w:spacing w:before="120" w:after="120"/>
              <w:jc w:val="center"/>
              <w:rPr>
                <w:sz w:val="28"/>
                <w:szCs w:val="28"/>
              </w:rPr>
            </w:pPr>
            <w:r w:rsidRPr="004516FE">
              <w:rPr>
                <w:sz w:val="28"/>
                <w:szCs w:val="28"/>
              </w:rPr>
              <w:t>mm</w:t>
            </w:r>
          </w:p>
        </w:tc>
        <w:tc>
          <w:tcPr>
            <w:tcW w:w="4395" w:type="dxa"/>
          </w:tcPr>
          <w:p w14:paraId="103445DF" w14:textId="57F74E3C" w:rsidR="004516FE" w:rsidRPr="004516FE" w:rsidRDefault="004516FE" w:rsidP="004516FE">
            <w:pPr>
              <w:tabs>
                <w:tab w:val="left" w:pos="1080"/>
              </w:tabs>
              <w:spacing w:before="120" w:after="120"/>
              <w:jc w:val="center"/>
              <w:rPr>
                <w:sz w:val="28"/>
                <w:szCs w:val="28"/>
              </w:rPr>
            </w:pPr>
            <w:r w:rsidRPr="004516FE">
              <w:rPr>
                <w:sz w:val="28"/>
                <w:szCs w:val="28"/>
                <w:u w:val="single"/>
                <w:lang w:val="fr-FR"/>
              </w:rPr>
              <w:t>&gt;</w:t>
            </w:r>
            <w:r w:rsidRPr="004516FE">
              <w:rPr>
                <w:sz w:val="28"/>
                <w:szCs w:val="28"/>
                <w:lang w:val="fr-FR"/>
              </w:rPr>
              <w:t xml:space="preserve"> 2,0</w:t>
            </w:r>
          </w:p>
        </w:tc>
      </w:tr>
      <w:tr w:rsidR="004516FE" w:rsidRPr="004516FE" w14:paraId="309FB3A0" w14:textId="77777777" w:rsidTr="004D13D1">
        <w:trPr>
          <w:cantSplit/>
          <w:trHeight w:val="368"/>
        </w:trPr>
        <w:tc>
          <w:tcPr>
            <w:tcW w:w="993" w:type="dxa"/>
            <w:vAlign w:val="center"/>
          </w:tcPr>
          <w:p w14:paraId="49E0701D" w14:textId="151EF913" w:rsidR="004516FE" w:rsidRPr="004516FE" w:rsidRDefault="004516FE" w:rsidP="004516FE">
            <w:pPr>
              <w:suppressAutoHyphens w:val="0"/>
              <w:spacing w:before="120" w:after="120"/>
              <w:ind w:left="41"/>
              <w:jc w:val="center"/>
              <w:rPr>
                <w:sz w:val="28"/>
                <w:szCs w:val="28"/>
              </w:rPr>
            </w:pPr>
            <w:r w:rsidRPr="004516FE">
              <w:rPr>
                <w:sz w:val="28"/>
                <w:szCs w:val="28"/>
              </w:rPr>
              <w:t>10.2</w:t>
            </w:r>
          </w:p>
        </w:tc>
        <w:tc>
          <w:tcPr>
            <w:tcW w:w="3118" w:type="dxa"/>
          </w:tcPr>
          <w:p w14:paraId="4239E0F3" w14:textId="458130A2"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Ø20</w:t>
            </w:r>
          </w:p>
        </w:tc>
        <w:tc>
          <w:tcPr>
            <w:tcW w:w="1134" w:type="dxa"/>
          </w:tcPr>
          <w:p w14:paraId="4177B101" w14:textId="083392B8" w:rsidR="004516FE" w:rsidRPr="004516FE" w:rsidRDefault="004516FE" w:rsidP="004516FE">
            <w:pPr>
              <w:tabs>
                <w:tab w:val="left" w:pos="1080"/>
              </w:tabs>
              <w:spacing w:before="120" w:after="120"/>
              <w:jc w:val="center"/>
              <w:rPr>
                <w:sz w:val="28"/>
                <w:szCs w:val="28"/>
              </w:rPr>
            </w:pPr>
            <w:r w:rsidRPr="004516FE">
              <w:rPr>
                <w:sz w:val="28"/>
                <w:szCs w:val="28"/>
              </w:rPr>
              <w:t>mm</w:t>
            </w:r>
          </w:p>
        </w:tc>
        <w:tc>
          <w:tcPr>
            <w:tcW w:w="4395" w:type="dxa"/>
          </w:tcPr>
          <w:p w14:paraId="27CE4E54" w14:textId="3D90447B" w:rsidR="004516FE" w:rsidRPr="004516FE" w:rsidRDefault="004516FE" w:rsidP="004516FE">
            <w:pPr>
              <w:tabs>
                <w:tab w:val="left" w:pos="1080"/>
              </w:tabs>
              <w:spacing w:before="120" w:after="120"/>
              <w:jc w:val="center"/>
              <w:rPr>
                <w:sz w:val="28"/>
                <w:szCs w:val="28"/>
              </w:rPr>
            </w:pPr>
            <w:r w:rsidRPr="004516FE">
              <w:rPr>
                <w:sz w:val="28"/>
                <w:szCs w:val="28"/>
                <w:u w:val="single"/>
                <w:lang w:val="fr-FR"/>
              </w:rPr>
              <w:t>&gt;</w:t>
            </w:r>
            <w:r w:rsidRPr="004516FE">
              <w:rPr>
                <w:sz w:val="28"/>
                <w:szCs w:val="28"/>
                <w:lang w:val="fr-FR"/>
              </w:rPr>
              <w:t xml:space="preserve"> 2,0</w:t>
            </w:r>
          </w:p>
        </w:tc>
      </w:tr>
      <w:tr w:rsidR="004516FE" w:rsidRPr="004516FE" w14:paraId="2144C81F" w14:textId="77777777" w:rsidTr="004D13D1">
        <w:trPr>
          <w:cantSplit/>
          <w:trHeight w:val="368"/>
        </w:trPr>
        <w:tc>
          <w:tcPr>
            <w:tcW w:w="993" w:type="dxa"/>
            <w:vAlign w:val="center"/>
          </w:tcPr>
          <w:p w14:paraId="1F3B557B" w14:textId="5EE07F37" w:rsidR="004516FE" w:rsidRPr="004516FE" w:rsidRDefault="004516FE" w:rsidP="004516FE">
            <w:pPr>
              <w:suppressAutoHyphens w:val="0"/>
              <w:spacing w:before="120" w:after="120"/>
              <w:ind w:left="41"/>
              <w:jc w:val="center"/>
              <w:rPr>
                <w:sz w:val="28"/>
                <w:szCs w:val="28"/>
              </w:rPr>
            </w:pPr>
            <w:r w:rsidRPr="004516FE">
              <w:rPr>
                <w:sz w:val="28"/>
                <w:szCs w:val="28"/>
              </w:rPr>
              <w:t>10.3</w:t>
            </w:r>
          </w:p>
        </w:tc>
        <w:tc>
          <w:tcPr>
            <w:tcW w:w="3118" w:type="dxa"/>
          </w:tcPr>
          <w:p w14:paraId="53CD81AB" w14:textId="629FFFE5" w:rsidR="004516FE" w:rsidRPr="004516FE" w:rsidRDefault="004516FE" w:rsidP="004516FE">
            <w:pPr>
              <w:tabs>
                <w:tab w:val="left" w:pos="1289"/>
              </w:tabs>
              <w:spacing w:before="120" w:after="120"/>
              <w:rPr>
                <w:sz w:val="28"/>
                <w:szCs w:val="28"/>
              </w:rPr>
            </w:pPr>
            <w:r w:rsidRPr="004516FE">
              <w:rPr>
                <w:sz w:val="28"/>
                <w:szCs w:val="28"/>
                <w:lang w:val="fr-FR"/>
              </w:rPr>
              <w:t>Ống HDPE Ø25</w:t>
            </w:r>
          </w:p>
        </w:tc>
        <w:tc>
          <w:tcPr>
            <w:tcW w:w="1134" w:type="dxa"/>
          </w:tcPr>
          <w:p w14:paraId="0DF45B02" w14:textId="2F28CC89" w:rsidR="004516FE" w:rsidRPr="004516FE" w:rsidRDefault="004516FE" w:rsidP="004516FE">
            <w:pPr>
              <w:tabs>
                <w:tab w:val="left" w:pos="1080"/>
              </w:tabs>
              <w:spacing w:before="120" w:after="120"/>
              <w:jc w:val="center"/>
              <w:rPr>
                <w:sz w:val="28"/>
                <w:szCs w:val="28"/>
              </w:rPr>
            </w:pPr>
            <w:r w:rsidRPr="004516FE">
              <w:rPr>
                <w:sz w:val="28"/>
                <w:szCs w:val="28"/>
              </w:rPr>
              <w:t>mm</w:t>
            </w:r>
          </w:p>
        </w:tc>
        <w:tc>
          <w:tcPr>
            <w:tcW w:w="4395" w:type="dxa"/>
          </w:tcPr>
          <w:p w14:paraId="7254260D" w14:textId="4B3B5D2A" w:rsidR="004516FE" w:rsidRPr="004516FE" w:rsidRDefault="004516FE" w:rsidP="004516FE">
            <w:pPr>
              <w:tabs>
                <w:tab w:val="left" w:pos="1080"/>
              </w:tabs>
              <w:spacing w:before="120" w:after="120"/>
              <w:jc w:val="center"/>
              <w:rPr>
                <w:sz w:val="28"/>
                <w:szCs w:val="28"/>
              </w:rPr>
            </w:pPr>
            <w:r w:rsidRPr="004516FE">
              <w:rPr>
                <w:sz w:val="28"/>
                <w:szCs w:val="28"/>
                <w:u w:val="single"/>
                <w:lang w:val="fr-FR"/>
              </w:rPr>
              <w:t>&gt;</w:t>
            </w:r>
            <w:r w:rsidRPr="004516FE">
              <w:rPr>
                <w:sz w:val="28"/>
                <w:szCs w:val="28"/>
                <w:lang w:val="fr-FR"/>
              </w:rPr>
              <w:t xml:space="preserve"> 2,0</w:t>
            </w:r>
          </w:p>
        </w:tc>
      </w:tr>
      <w:tr w:rsidR="004516FE" w:rsidRPr="004516FE" w14:paraId="1B2D4B12" w14:textId="77777777" w:rsidTr="004D13D1">
        <w:trPr>
          <w:cantSplit/>
          <w:trHeight w:val="368"/>
        </w:trPr>
        <w:tc>
          <w:tcPr>
            <w:tcW w:w="993" w:type="dxa"/>
            <w:vAlign w:val="center"/>
          </w:tcPr>
          <w:p w14:paraId="7A22C663" w14:textId="2ECE3D0A" w:rsidR="004516FE" w:rsidRPr="004516FE" w:rsidRDefault="004516FE" w:rsidP="004516FE">
            <w:pPr>
              <w:suppressAutoHyphens w:val="0"/>
              <w:spacing w:before="120" w:after="120"/>
              <w:ind w:left="41"/>
              <w:jc w:val="center"/>
              <w:rPr>
                <w:sz w:val="28"/>
                <w:szCs w:val="28"/>
              </w:rPr>
            </w:pPr>
            <w:r w:rsidRPr="004516FE">
              <w:rPr>
                <w:sz w:val="28"/>
                <w:szCs w:val="28"/>
              </w:rPr>
              <w:t>10.4</w:t>
            </w:r>
          </w:p>
        </w:tc>
        <w:tc>
          <w:tcPr>
            <w:tcW w:w="3118" w:type="dxa"/>
            <w:vAlign w:val="center"/>
          </w:tcPr>
          <w:p w14:paraId="2321CD4F" w14:textId="3F71F358"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Ø32</w:t>
            </w:r>
          </w:p>
        </w:tc>
        <w:tc>
          <w:tcPr>
            <w:tcW w:w="1134" w:type="dxa"/>
          </w:tcPr>
          <w:p w14:paraId="62CE2797" w14:textId="11913DB4" w:rsidR="004516FE" w:rsidRPr="004516FE" w:rsidRDefault="004516FE" w:rsidP="004516FE">
            <w:pPr>
              <w:tabs>
                <w:tab w:val="left" w:pos="1080"/>
              </w:tabs>
              <w:spacing w:before="120" w:after="120"/>
              <w:jc w:val="center"/>
              <w:rPr>
                <w:sz w:val="28"/>
                <w:szCs w:val="28"/>
              </w:rPr>
            </w:pPr>
            <w:r w:rsidRPr="004516FE">
              <w:rPr>
                <w:sz w:val="28"/>
                <w:szCs w:val="28"/>
              </w:rPr>
              <w:t>mm</w:t>
            </w:r>
          </w:p>
        </w:tc>
        <w:tc>
          <w:tcPr>
            <w:tcW w:w="4395" w:type="dxa"/>
          </w:tcPr>
          <w:p w14:paraId="19D1A82B" w14:textId="0BF8E7DA" w:rsidR="004516FE" w:rsidRPr="004516FE" w:rsidRDefault="004516FE" w:rsidP="004516FE">
            <w:pPr>
              <w:tabs>
                <w:tab w:val="left" w:pos="1080"/>
              </w:tabs>
              <w:spacing w:before="120" w:after="120"/>
              <w:jc w:val="center"/>
              <w:rPr>
                <w:sz w:val="28"/>
                <w:szCs w:val="28"/>
              </w:rPr>
            </w:pPr>
            <w:r w:rsidRPr="004516FE">
              <w:rPr>
                <w:sz w:val="28"/>
                <w:szCs w:val="28"/>
                <w:u w:val="single"/>
                <w:lang w:val="fr-FR"/>
              </w:rPr>
              <w:t>&gt;</w:t>
            </w:r>
            <w:r w:rsidRPr="004516FE">
              <w:rPr>
                <w:sz w:val="28"/>
                <w:szCs w:val="28"/>
                <w:lang w:val="fr-FR"/>
              </w:rPr>
              <w:t xml:space="preserve"> 2,0</w:t>
            </w:r>
          </w:p>
        </w:tc>
      </w:tr>
      <w:tr w:rsidR="004516FE" w:rsidRPr="004516FE" w14:paraId="75595453" w14:textId="77777777" w:rsidTr="004D13D1">
        <w:trPr>
          <w:cantSplit/>
          <w:trHeight w:val="368"/>
        </w:trPr>
        <w:tc>
          <w:tcPr>
            <w:tcW w:w="993" w:type="dxa"/>
            <w:vAlign w:val="center"/>
          </w:tcPr>
          <w:p w14:paraId="592FB4EA" w14:textId="1EF44567" w:rsidR="004516FE" w:rsidRPr="004516FE" w:rsidRDefault="004516FE" w:rsidP="004516FE">
            <w:pPr>
              <w:suppressAutoHyphens w:val="0"/>
              <w:spacing w:before="120" w:after="120"/>
              <w:ind w:left="41"/>
              <w:jc w:val="center"/>
              <w:rPr>
                <w:sz w:val="28"/>
                <w:szCs w:val="28"/>
              </w:rPr>
            </w:pPr>
            <w:r w:rsidRPr="004516FE">
              <w:rPr>
                <w:sz w:val="28"/>
                <w:szCs w:val="28"/>
              </w:rPr>
              <w:t>10.5</w:t>
            </w:r>
          </w:p>
        </w:tc>
        <w:tc>
          <w:tcPr>
            <w:tcW w:w="3118" w:type="dxa"/>
            <w:vAlign w:val="center"/>
          </w:tcPr>
          <w:p w14:paraId="163C513F" w14:textId="66E35848"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Ø40</w:t>
            </w:r>
          </w:p>
        </w:tc>
        <w:tc>
          <w:tcPr>
            <w:tcW w:w="1134" w:type="dxa"/>
          </w:tcPr>
          <w:p w14:paraId="2305A85E" w14:textId="3ABEA3F0" w:rsidR="004516FE" w:rsidRPr="004516FE" w:rsidRDefault="004516FE" w:rsidP="004516FE">
            <w:pPr>
              <w:tabs>
                <w:tab w:val="left" w:pos="1080"/>
              </w:tabs>
              <w:spacing w:before="120" w:after="120"/>
              <w:jc w:val="center"/>
              <w:rPr>
                <w:sz w:val="28"/>
                <w:szCs w:val="28"/>
              </w:rPr>
            </w:pPr>
            <w:r w:rsidRPr="004516FE">
              <w:rPr>
                <w:sz w:val="28"/>
                <w:szCs w:val="28"/>
              </w:rPr>
              <w:t>mm</w:t>
            </w:r>
          </w:p>
        </w:tc>
        <w:tc>
          <w:tcPr>
            <w:tcW w:w="4395" w:type="dxa"/>
          </w:tcPr>
          <w:p w14:paraId="2B18E6C1" w14:textId="3EA4099A" w:rsidR="004516FE" w:rsidRPr="004516FE" w:rsidRDefault="004516FE" w:rsidP="004516FE">
            <w:pPr>
              <w:tabs>
                <w:tab w:val="left" w:pos="1080"/>
              </w:tabs>
              <w:spacing w:before="120" w:after="120"/>
              <w:jc w:val="center"/>
              <w:rPr>
                <w:sz w:val="28"/>
                <w:szCs w:val="28"/>
              </w:rPr>
            </w:pPr>
            <w:r w:rsidRPr="004516FE">
              <w:rPr>
                <w:sz w:val="28"/>
                <w:szCs w:val="28"/>
                <w:u w:val="single"/>
                <w:lang w:val="fr-FR"/>
              </w:rPr>
              <w:t>&gt;</w:t>
            </w:r>
            <w:r w:rsidRPr="004516FE">
              <w:rPr>
                <w:sz w:val="28"/>
                <w:szCs w:val="28"/>
                <w:lang w:val="fr-FR"/>
              </w:rPr>
              <w:t xml:space="preserve"> 2,4</w:t>
            </w:r>
          </w:p>
        </w:tc>
      </w:tr>
      <w:tr w:rsidR="004516FE" w:rsidRPr="004516FE" w14:paraId="78FD7E72" w14:textId="77777777" w:rsidTr="004D13D1">
        <w:trPr>
          <w:cantSplit/>
          <w:trHeight w:val="368"/>
        </w:trPr>
        <w:tc>
          <w:tcPr>
            <w:tcW w:w="993" w:type="dxa"/>
            <w:vAlign w:val="center"/>
          </w:tcPr>
          <w:p w14:paraId="53B5DAC9" w14:textId="5C60BB67" w:rsidR="004516FE" w:rsidRPr="004516FE" w:rsidRDefault="004516FE" w:rsidP="004516FE">
            <w:pPr>
              <w:suppressAutoHyphens w:val="0"/>
              <w:spacing w:before="120" w:after="120"/>
              <w:ind w:left="41"/>
              <w:jc w:val="center"/>
              <w:rPr>
                <w:sz w:val="28"/>
                <w:szCs w:val="28"/>
              </w:rPr>
            </w:pPr>
            <w:r w:rsidRPr="004516FE">
              <w:rPr>
                <w:sz w:val="28"/>
                <w:szCs w:val="28"/>
              </w:rPr>
              <w:t>10.6</w:t>
            </w:r>
          </w:p>
        </w:tc>
        <w:tc>
          <w:tcPr>
            <w:tcW w:w="3118" w:type="dxa"/>
            <w:vAlign w:val="center"/>
          </w:tcPr>
          <w:p w14:paraId="02972CE3" w14:textId="36112380"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Ø50</w:t>
            </w:r>
          </w:p>
        </w:tc>
        <w:tc>
          <w:tcPr>
            <w:tcW w:w="1134" w:type="dxa"/>
          </w:tcPr>
          <w:p w14:paraId="7CA1A819" w14:textId="4A8BB513" w:rsidR="004516FE" w:rsidRPr="004516FE" w:rsidRDefault="004516FE" w:rsidP="004516FE">
            <w:pPr>
              <w:tabs>
                <w:tab w:val="left" w:pos="1080"/>
              </w:tabs>
              <w:spacing w:before="120" w:after="120"/>
              <w:jc w:val="center"/>
              <w:rPr>
                <w:sz w:val="28"/>
                <w:szCs w:val="28"/>
              </w:rPr>
            </w:pPr>
            <w:r w:rsidRPr="004516FE">
              <w:rPr>
                <w:sz w:val="28"/>
                <w:szCs w:val="28"/>
              </w:rPr>
              <w:t>mm</w:t>
            </w:r>
          </w:p>
        </w:tc>
        <w:tc>
          <w:tcPr>
            <w:tcW w:w="4395" w:type="dxa"/>
          </w:tcPr>
          <w:p w14:paraId="60BACAA8" w14:textId="6CAE6FFE" w:rsidR="004516FE" w:rsidRPr="004516FE" w:rsidRDefault="004516FE" w:rsidP="004516FE">
            <w:pPr>
              <w:tabs>
                <w:tab w:val="left" w:pos="1080"/>
              </w:tabs>
              <w:spacing w:before="120" w:after="120"/>
              <w:jc w:val="center"/>
              <w:rPr>
                <w:sz w:val="28"/>
                <w:szCs w:val="28"/>
              </w:rPr>
            </w:pPr>
            <w:r w:rsidRPr="004516FE">
              <w:rPr>
                <w:sz w:val="28"/>
                <w:szCs w:val="28"/>
                <w:u w:val="single"/>
                <w:lang w:val="fr-FR"/>
              </w:rPr>
              <w:t>&gt;</w:t>
            </w:r>
            <w:r w:rsidRPr="004516FE">
              <w:rPr>
                <w:sz w:val="28"/>
                <w:szCs w:val="28"/>
                <w:lang w:val="fr-FR"/>
              </w:rPr>
              <w:t xml:space="preserve"> 3,0</w:t>
            </w:r>
          </w:p>
        </w:tc>
      </w:tr>
      <w:tr w:rsidR="004516FE" w:rsidRPr="004516FE" w14:paraId="5DA96C49" w14:textId="77777777" w:rsidTr="004D13D1">
        <w:trPr>
          <w:cantSplit/>
          <w:trHeight w:val="368"/>
        </w:trPr>
        <w:tc>
          <w:tcPr>
            <w:tcW w:w="993" w:type="dxa"/>
            <w:vAlign w:val="center"/>
          </w:tcPr>
          <w:p w14:paraId="061B8B27" w14:textId="3FFDBD47" w:rsidR="004516FE" w:rsidRPr="004516FE" w:rsidRDefault="004516FE" w:rsidP="004516FE">
            <w:pPr>
              <w:suppressAutoHyphens w:val="0"/>
              <w:spacing w:before="120" w:after="120"/>
              <w:ind w:left="41"/>
              <w:jc w:val="center"/>
              <w:rPr>
                <w:sz w:val="28"/>
                <w:szCs w:val="28"/>
              </w:rPr>
            </w:pPr>
            <w:r w:rsidRPr="004516FE">
              <w:rPr>
                <w:sz w:val="28"/>
                <w:szCs w:val="28"/>
              </w:rPr>
              <w:t>10.7</w:t>
            </w:r>
          </w:p>
        </w:tc>
        <w:tc>
          <w:tcPr>
            <w:tcW w:w="3118" w:type="dxa"/>
            <w:vAlign w:val="center"/>
          </w:tcPr>
          <w:p w14:paraId="69B611D6" w14:textId="7B0B5829"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Ø63</w:t>
            </w:r>
          </w:p>
        </w:tc>
        <w:tc>
          <w:tcPr>
            <w:tcW w:w="1134" w:type="dxa"/>
          </w:tcPr>
          <w:p w14:paraId="08D72134" w14:textId="7D420484" w:rsidR="004516FE" w:rsidRPr="004516FE" w:rsidRDefault="004516FE" w:rsidP="004516FE">
            <w:pPr>
              <w:tabs>
                <w:tab w:val="left" w:pos="1080"/>
              </w:tabs>
              <w:spacing w:before="120" w:after="120"/>
              <w:jc w:val="center"/>
              <w:rPr>
                <w:sz w:val="28"/>
                <w:szCs w:val="28"/>
              </w:rPr>
            </w:pPr>
            <w:r w:rsidRPr="004516FE">
              <w:rPr>
                <w:sz w:val="28"/>
                <w:szCs w:val="28"/>
              </w:rPr>
              <w:t>mm</w:t>
            </w:r>
          </w:p>
        </w:tc>
        <w:tc>
          <w:tcPr>
            <w:tcW w:w="4395" w:type="dxa"/>
          </w:tcPr>
          <w:p w14:paraId="40216EEE" w14:textId="68B4443F" w:rsidR="004516FE" w:rsidRPr="004516FE" w:rsidRDefault="004516FE" w:rsidP="004516FE">
            <w:pPr>
              <w:tabs>
                <w:tab w:val="left" w:pos="1080"/>
              </w:tabs>
              <w:spacing w:before="120" w:after="120"/>
              <w:jc w:val="center"/>
              <w:rPr>
                <w:sz w:val="28"/>
                <w:szCs w:val="28"/>
              </w:rPr>
            </w:pPr>
            <w:r w:rsidRPr="004516FE">
              <w:rPr>
                <w:sz w:val="28"/>
                <w:szCs w:val="28"/>
                <w:u w:val="single"/>
                <w:lang w:val="fr-FR"/>
              </w:rPr>
              <w:t>&gt;</w:t>
            </w:r>
            <w:r w:rsidRPr="004516FE">
              <w:rPr>
                <w:sz w:val="28"/>
                <w:szCs w:val="28"/>
                <w:lang w:val="fr-FR"/>
              </w:rPr>
              <w:t xml:space="preserve"> 3,8</w:t>
            </w:r>
          </w:p>
        </w:tc>
      </w:tr>
      <w:tr w:rsidR="004516FE" w:rsidRPr="004516FE" w14:paraId="62BEA419" w14:textId="77777777" w:rsidTr="004D13D1">
        <w:trPr>
          <w:cantSplit/>
          <w:trHeight w:val="368"/>
        </w:trPr>
        <w:tc>
          <w:tcPr>
            <w:tcW w:w="993" w:type="dxa"/>
            <w:vAlign w:val="center"/>
          </w:tcPr>
          <w:p w14:paraId="72762344" w14:textId="67574E5E" w:rsidR="004516FE" w:rsidRPr="004516FE" w:rsidRDefault="004516FE" w:rsidP="004516FE">
            <w:pPr>
              <w:suppressAutoHyphens w:val="0"/>
              <w:spacing w:before="120" w:after="120"/>
              <w:ind w:left="41"/>
              <w:jc w:val="center"/>
              <w:rPr>
                <w:sz w:val="28"/>
                <w:szCs w:val="28"/>
              </w:rPr>
            </w:pPr>
            <w:r w:rsidRPr="004516FE">
              <w:rPr>
                <w:sz w:val="28"/>
                <w:szCs w:val="28"/>
              </w:rPr>
              <w:t>10.8</w:t>
            </w:r>
          </w:p>
        </w:tc>
        <w:tc>
          <w:tcPr>
            <w:tcW w:w="3118" w:type="dxa"/>
            <w:vAlign w:val="center"/>
          </w:tcPr>
          <w:p w14:paraId="3933E49C" w14:textId="66AB0E4F"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Ø75</w:t>
            </w:r>
          </w:p>
        </w:tc>
        <w:tc>
          <w:tcPr>
            <w:tcW w:w="1134" w:type="dxa"/>
          </w:tcPr>
          <w:p w14:paraId="16D606B9" w14:textId="4B50DC58" w:rsidR="004516FE" w:rsidRPr="004516FE" w:rsidRDefault="004516FE" w:rsidP="004516FE">
            <w:pPr>
              <w:tabs>
                <w:tab w:val="left" w:pos="1080"/>
              </w:tabs>
              <w:spacing w:before="120" w:after="120"/>
              <w:jc w:val="center"/>
              <w:rPr>
                <w:sz w:val="28"/>
                <w:szCs w:val="28"/>
              </w:rPr>
            </w:pPr>
            <w:r w:rsidRPr="004516FE">
              <w:rPr>
                <w:sz w:val="28"/>
                <w:szCs w:val="28"/>
              </w:rPr>
              <w:t>mm</w:t>
            </w:r>
          </w:p>
        </w:tc>
        <w:tc>
          <w:tcPr>
            <w:tcW w:w="4395" w:type="dxa"/>
          </w:tcPr>
          <w:p w14:paraId="2BCC96B7" w14:textId="7821E82B" w:rsidR="004516FE" w:rsidRPr="004516FE" w:rsidRDefault="004516FE" w:rsidP="004516FE">
            <w:pPr>
              <w:tabs>
                <w:tab w:val="left" w:pos="1080"/>
              </w:tabs>
              <w:spacing w:before="120" w:after="120"/>
              <w:jc w:val="center"/>
              <w:rPr>
                <w:sz w:val="28"/>
                <w:szCs w:val="28"/>
              </w:rPr>
            </w:pPr>
            <w:r w:rsidRPr="004516FE">
              <w:rPr>
                <w:sz w:val="28"/>
                <w:szCs w:val="28"/>
                <w:u w:val="single"/>
                <w:lang w:val="fr-FR"/>
              </w:rPr>
              <w:t>&gt;</w:t>
            </w:r>
            <w:r w:rsidRPr="004516FE">
              <w:rPr>
                <w:sz w:val="28"/>
                <w:szCs w:val="28"/>
                <w:lang w:val="fr-FR"/>
              </w:rPr>
              <w:t xml:space="preserve"> 4,5</w:t>
            </w:r>
          </w:p>
        </w:tc>
      </w:tr>
      <w:tr w:rsidR="004516FE" w:rsidRPr="004516FE" w14:paraId="52847996" w14:textId="77777777" w:rsidTr="004D13D1">
        <w:trPr>
          <w:cantSplit/>
          <w:trHeight w:val="368"/>
        </w:trPr>
        <w:tc>
          <w:tcPr>
            <w:tcW w:w="993" w:type="dxa"/>
            <w:vAlign w:val="center"/>
          </w:tcPr>
          <w:p w14:paraId="7EB78115" w14:textId="4F556127" w:rsidR="004516FE" w:rsidRPr="004516FE" w:rsidRDefault="004516FE" w:rsidP="004516FE">
            <w:pPr>
              <w:suppressAutoHyphens w:val="0"/>
              <w:spacing w:before="120" w:after="120"/>
              <w:ind w:left="41"/>
              <w:jc w:val="center"/>
              <w:rPr>
                <w:sz w:val="28"/>
                <w:szCs w:val="28"/>
              </w:rPr>
            </w:pPr>
            <w:r w:rsidRPr="004516FE">
              <w:rPr>
                <w:sz w:val="28"/>
                <w:szCs w:val="28"/>
              </w:rPr>
              <w:t>10.9</w:t>
            </w:r>
          </w:p>
        </w:tc>
        <w:tc>
          <w:tcPr>
            <w:tcW w:w="3118" w:type="dxa"/>
            <w:vAlign w:val="center"/>
          </w:tcPr>
          <w:p w14:paraId="60DFF63E" w14:textId="47D4AF69"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Ø90</w:t>
            </w:r>
          </w:p>
        </w:tc>
        <w:tc>
          <w:tcPr>
            <w:tcW w:w="1134" w:type="dxa"/>
          </w:tcPr>
          <w:p w14:paraId="0AF68CDB" w14:textId="455A174D" w:rsidR="004516FE" w:rsidRPr="004516FE" w:rsidRDefault="004516FE" w:rsidP="004516FE">
            <w:pPr>
              <w:tabs>
                <w:tab w:val="left" w:pos="1080"/>
              </w:tabs>
              <w:spacing w:before="120" w:after="120"/>
              <w:jc w:val="center"/>
              <w:rPr>
                <w:sz w:val="28"/>
                <w:szCs w:val="28"/>
              </w:rPr>
            </w:pPr>
            <w:r w:rsidRPr="004516FE">
              <w:rPr>
                <w:sz w:val="28"/>
                <w:szCs w:val="28"/>
              </w:rPr>
              <w:t>mm</w:t>
            </w:r>
          </w:p>
        </w:tc>
        <w:tc>
          <w:tcPr>
            <w:tcW w:w="4395" w:type="dxa"/>
          </w:tcPr>
          <w:p w14:paraId="2F86695A" w14:textId="2C3CBBBE" w:rsidR="004516FE" w:rsidRPr="004516FE" w:rsidRDefault="004516FE" w:rsidP="004516FE">
            <w:pPr>
              <w:tabs>
                <w:tab w:val="left" w:pos="1080"/>
              </w:tabs>
              <w:spacing w:before="120" w:after="120"/>
              <w:jc w:val="center"/>
              <w:rPr>
                <w:sz w:val="28"/>
                <w:szCs w:val="28"/>
              </w:rPr>
            </w:pPr>
            <w:r w:rsidRPr="004516FE">
              <w:rPr>
                <w:sz w:val="28"/>
                <w:szCs w:val="28"/>
                <w:u w:val="single"/>
                <w:lang w:val="fr-FR"/>
              </w:rPr>
              <w:t>&gt;</w:t>
            </w:r>
            <w:r w:rsidRPr="004516FE">
              <w:rPr>
                <w:sz w:val="28"/>
                <w:szCs w:val="28"/>
                <w:lang w:val="fr-FR"/>
              </w:rPr>
              <w:t xml:space="preserve"> 5,3</w:t>
            </w:r>
          </w:p>
        </w:tc>
      </w:tr>
      <w:tr w:rsidR="004516FE" w:rsidRPr="004516FE" w14:paraId="6075CF53" w14:textId="77777777" w:rsidTr="004D13D1">
        <w:trPr>
          <w:cantSplit/>
          <w:trHeight w:val="368"/>
        </w:trPr>
        <w:tc>
          <w:tcPr>
            <w:tcW w:w="993" w:type="dxa"/>
            <w:vAlign w:val="center"/>
          </w:tcPr>
          <w:p w14:paraId="61F671F6" w14:textId="40561EC9" w:rsidR="004516FE" w:rsidRPr="004516FE" w:rsidRDefault="004516FE" w:rsidP="004516FE">
            <w:pPr>
              <w:suppressAutoHyphens w:val="0"/>
              <w:spacing w:before="120" w:after="120"/>
              <w:ind w:left="41"/>
              <w:jc w:val="center"/>
              <w:rPr>
                <w:sz w:val="28"/>
                <w:szCs w:val="28"/>
              </w:rPr>
            </w:pPr>
            <w:r w:rsidRPr="004516FE">
              <w:rPr>
                <w:sz w:val="28"/>
                <w:szCs w:val="28"/>
              </w:rPr>
              <w:t>10.10</w:t>
            </w:r>
          </w:p>
        </w:tc>
        <w:tc>
          <w:tcPr>
            <w:tcW w:w="3118" w:type="dxa"/>
            <w:vAlign w:val="center"/>
          </w:tcPr>
          <w:p w14:paraId="467EC6AE" w14:textId="30FB288A"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Ø110</w:t>
            </w:r>
          </w:p>
        </w:tc>
        <w:tc>
          <w:tcPr>
            <w:tcW w:w="1134" w:type="dxa"/>
          </w:tcPr>
          <w:p w14:paraId="0898D2A9" w14:textId="2E4EF8AC" w:rsidR="004516FE" w:rsidRPr="004516FE" w:rsidRDefault="004516FE" w:rsidP="004516FE">
            <w:pPr>
              <w:tabs>
                <w:tab w:val="left" w:pos="1080"/>
              </w:tabs>
              <w:spacing w:before="120" w:after="120"/>
              <w:jc w:val="center"/>
              <w:rPr>
                <w:sz w:val="28"/>
                <w:szCs w:val="28"/>
              </w:rPr>
            </w:pPr>
            <w:r w:rsidRPr="004516FE">
              <w:rPr>
                <w:sz w:val="28"/>
                <w:szCs w:val="28"/>
              </w:rPr>
              <w:t>mm</w:t>
            </w:r>
          </w:p>
        </w:tc>
        <w:tc>
          <w:tcPr>
            <w:tcW w:w="4395" w:type="dxa"/>
          </w:tcPr>
          <w:p w14:paraId="69D661E0" w14:textId="26A69D5A" w:rsidR="004516FE" w:rsidRPr="004516FE" w:rsidRDefault="004516FE" w:rsidP="004516FE">
            <w:pPr>
              <w:tabs>
                <w:tab w:val="left" w:pos="1080"/>
              </w:tabs>
              <w:spacing w:before="120" w:after="120"/>
              <w:jc w:val="center"/>
              <w:rPr>
                <w:sz w:val="28"/>
                <w:szCs w:val="28"/>
              </w:rPr>
            </w:pPr>
            <w:r w:rsidRPr="004516FE">
              <w:rPr>
                <w:sz w:val="28"/>
                <w:szCs w:val="28"/>
                <w:u w:val="single"/>
                <w:lang w:val="fr-FR"/>
              </w:rPr>
              <w:t>&gt;</w:t>
            </w:r>
            <w:r w:rsidRPr="004516FE">
              <w:rPr>
                <w:sz w:val="28"/>
                <w:szCs w:val="28"/>
                <w:lang w:val="fr-FR"/>
              </w:rPr>
              <w:t xml:space="preserve"> 5,4</w:t>
            </w:r>
          </w:p>
        </w:tc>
      </w:tr>
      <w:tr w:rsidR="004516FE" w:rsidRPr="004516FE" w14:paraId="669EA68D" w14:textId="77777777" w:rsidTr="004D13D1">
        <w:trPr>
          <w:cantSplit/>
          <w:trHeight w:val="368"/>
        </w:trPr>
        <w:tc>
          <w:tcPr>
            <w:tcW w:w="993" w:type="dxa"/>
            <w:vAlign w:val="center"/>
          </w:tcPr>
          <w:p w14:paraId="1DF5297A" w14:textId="004FD144" w:rsidR="004516FE" w:rsidRPr="004516FE" w:rsidRDefault="004516FE" w:rsidP="004516FE">
            <w:pPr>
              <w:suppressAutoHyphens w:val="0"/>
              <w:spacing w:before="120" w:after="120"/>
              <w:ind w:left="41"/>
              <w:jc w:val="center"/>
              <w:rPr>
                <w:sz w:val="28"/>
                <w:szCs w:val="28"/>
              </w:rPr>
            </w:pPr>
            <w:r w:rsidRPr="004516FE">
              <w:rPr>
                <w:sz w:val="28"/>
                <w:szCs w:val="28"/>
              </w:rPr>
              <w:t>10.11</w:t>
            </w:r>
          </w:p>
        </w:tc>
        <w:tc>
          <w:tcPr>
            <w:tcW w:w="3118" w:type="dxa"/>
            <w:vAlign w:val="center"/>
          </w:tcPr>
          <w:p w14:paraId="6144FB05" w14:textId="60EF4861"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Ø125</w:t>
            </w:r>
          </w:p>
        </w:tc>
        <w:tc>
          <w:tcPr>
            <w:tcW w:w="1134" w:type="dxa"/>
          </w:tcPr>
          <w:p w14:paraId="2E5ED685" w14:textId="56B8A467" w:rsidR="004516FE" w:rsidRPr="004516FE" w:rsidRDefault="004516FE" w:rsidP="004516FE">
            <w:pPr>
              <w:tabs>
                <w:tab w:val="left" w:pos="1080"/>
              </w:tabs>
              <w:spacing w:before="120" w:after="120"/>
              <w:jc w:val="center"/>
              <w:rPr>
                <w:sz w:val="28"/>
                <w:szCs w:val="28"/>
              </w:rPr>
            </w:pPr>
            <w:r w:rsidRPr="004516FE">
              <w:rPr>
                <w:sz w:val="28"/>
                <w:szCs w:val="28"/>
              </w:rPr>
              <w:t>mm</w:t>
            </w:r>
          </w:p>
        </w:tc>
        <w:tc>
          <w:tcPr>
            <w:tcW w:w="4395" w:type="dxa"/>
          </w:tcPr>
          <w:p w14:paraId="07586EC8" w14:textId="0487E43B" w:rsidR="004516FE" w:rsidRPr="004516FE" w:rsidRDefault="004516FE" w:rsidP="004516FE">
            <w:pPr>
              <w:tabs>
                <w:tab w:val="left" w:pos="1080"/>
              </w:tabs>
              <w:spacing w:before="120" w:after="120"/>
              <w:jc w:val="center"/>
              <w:rPr>
                <w:sz w:val="28"/>
                <w:szCs w:val="28"/>
              </w:rPr>
            </w:pPr>
            <w:r w:rsidRPr="004516FE">
              <w:rPr>
                <w:sz w:val="28"/>
                <w:szCs w:val="28"/>
                <w:u w:val="single"/>
                <w:lang w:val="fr-FR"/>
              </w:rPr>
              <w:t>&gt;</w:t>
            </w:r>
            <w:r w:rsidRPr="004516FE">
              <w:rPr>
                <w:sz w:val="28"/>
                <w:szCs w:val="28"/>
                <w:lang w:val="fr-FR"/>
              </w:rPr>
              <w:t xml:space="preserve"> 6,0</w:t>
            </w:r>
          </w:p>
        </w:tc>
      </w:tr>
      <w:tr w:rsidR="004516FE" w:rsidRPr="004516FE" w14:paraId="7BE47EDA" w14:textId="77777777" w:rsidTr="004D13D1">
        <w:trPr>
          <w:cantSplit/>
          <w:trHeight w:val="368"/>
        </w:trPr>
        <w:tc>
          <w:tcPr>
            <w:tcW w:w="993" w:type="dxa"/>
            <w:vAlign w:val="center"/>
          </w:tcPr>
          <w:p w14:paraId="3E7B988C" w14:textId="23C80F4F" w:rsidR="004516FE" w:rsidRPr="004516FE" w:rsidRDefault="004516FE" w:rsidP="004516FE">
            <w:pPr>
              <w:suppressAutoHyphens w:val="0"/>
              <w:spacing w:before="120" w:after="120"/>
              <w:ind w:left="41"/>
              <w:jc w:val="center"/>
              <w:rPr>
                <w:sz w:val="28"/>
                <w:szCs w:val="28"/>
              </w:rPr>
            </w:pPr>
            <w:r w:rsidRPr="004516FE">
              <w:rPr>
                <w:sz w:val="28"/>
                <w:szCs w:val="28"/>
              </w:rPr>
              <w:t>10.12</w:t>
            </w:r>
          </w:p>
        </w:tc>
        <w:tc>
          <w:tcPr>
            <w:tcW w:w="3118" w:type="dxa"/>
            <w:vAlign w:val="center"/>
          </w:tcPr>
          <w:p w14:paraId="2698110C" w14:textId="6C4B529E"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Ø140</w:t>
            </w:r>
          </w:p>
        </w:tc>
        <w:tc>
          <w:tcPr>
            <w:tcW w:w="1134" w:type="dxa"/>
          </w:tcPr>
          <w:p w14:paraId="32D2B933" w14:textId="20AD7787" w:rsidR="004516FE" w:rsidRPr="004516FE" w:rsidRDefault="004516FE" w:rsidP="004516FE">
            <w:pPr>
              <w:tabs>
                <w:tab w:val="left" w:pos="1080"/>
              </w:tabs>
              <w:spacing w:before="120" w:after="120"/>
              <w:jc w:val="center"/>
              <w:rPr>
                <w:sz w:val="28"/>
                <w:szCs w:val="28"/>
              </w:rPr>
            </w:pPr>
            <w:r w:rsidRPr="004516FE">
              <w:rPr>
                <w:sz w:val="28"/>
                <w:szCs w:val="28"/>
              </w:rPr>
              <w:t>mm</w:t>
            </w:r>
          </w:p>
        </w:tc>
        <w:tc>
          <w:tcPr>
            <w:tcW w:w="4395" w:type="dxa"/>
          </w:tcPr>
          <w:p w14:paraId="5917AA13" w14:textId="39CF40E6" w:rsidR="004516FE" w:rsidRPr="004516FE" w:rsidRDefault="004516FE" w:rsidP="004516FE">
            <w:pPr>
              <w:tabs>
                <w:tab w:val="left" w:pos="1080"/>
              </w:tabs>
              <w:spacing w:before="120" w:after="120"/>
              <w:jc w:val="center"/>
              <w:rPr>
                <w:sz w:val="28"/>
                <w:szCs w:val="28"/>
              </w:rPr>
            </w:pPr>
            <w:r w:rsidRPr="004516FE">
              <w:rPr>
                <w:sz w:val="28"/>
                <w:szCs w:val="28"/>
                <w:u w:val="single"/>
                <w:lang w:val="fr-FR"/>
              </w:rPr>
              <w:t>&gt;</w:t>
            </w:r>
            <w:r w:rsidRPr="004516FE">
              <w:rPr>
                <w:sz w:val="28"/>
                <w:szCs w:val="28"/>
                <w:lang w:val="fr-FR"/>
              </w:rPr>
              <w:t xml:space="preserve"> 6,7</w:t>
            </w:r>
          </w:p>
        </w:tc>
      </w:tr>
      <w:tr w:rsidR="004516FE" w:rsidRPr="004516FE" w14:paraId="73DC6057" w14:textId="77777777" w:rsidTr="004D13D1">
        <w:trPr>
          <w:cantSplit/>
          <w:trHeight w:val="368"/>
        </w:trPr>
        <w:tc>
          <w:tcPr>
            <w:tcW w:w="993" w:type="dxa"/>
            <w:vAlign w:val="center"/>
          </w:tcPr>
          <w:p w14:paraId="4DA0CDF9" w14:textId="2135CE69" w:rsidR="004516FE" w:rsidRPr="004516FE" w:rsidRDefault="004516FE" w:rsidP="004516FE">
            <w:pPr>
              <w:suppressAutoHyphens w:val="0"/>
              <w:spacing w:before="120" w:after="120"/>
              <w:ind w:left="41"/>
              <w:jc w:val="center"/>
              <w:rPr>
                <w:sz w:val="28"/>
                <w:szCs w:val="28"/>
              </w:rPr>
            </w:pPr>
            <w:r w:rsidRPr="004516FE">
              <w:rPr>
                <w:sz w:val="28"/>
                <w:szCs w:val="28"/>
              </w:rPr>
              <w:t>10.13</w:t>
            </w:r>
          </w:p>
        </w:tc>
        <w:tc>
          <w:tcPr>
            <w:tcW w:w="3118" w:type="dxa"/>
            <w:vAlign w:val="center"/>
          </w:tcPr>
          <w:p w14:paraId="2D0AA4DF" w14:textId="5EF97CA3"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Ø160</w:t>
            </w:r>
          </w:p>
        </w:tc>
        <w:tc>
          <w:tcPr>
            <w:tcW w:w="1134" w:type="dxa"/>
          </w:tcPr>
          <w:p w14:paraId="0C63C992" w14:textId="242F6530" w:rsidR="004516FE" w:rsidRPr="004516FE" w:rsidRDefault="004516FE" w:rsidP="004516FE">
            <w:pPr>
              <w:tabs>
                <w:tab w:val="left" w:pos="1080"/>
              </w:tabs>
              <w:spacing w:before="120" w:after="120"/>
              <w:jc w:val="center"/>
              <w:rPr>
                <w:sz w:val="28"/>
                <w:szCs w:val="28"/>
              </w:rPr>
            </w:pPr>
            <w:r w:rsidRPr="004516FE">
              <w:rPr>
                <w:sz w:val="28"/>
                <w:szCs w:val="28"/>
              </w:rPr>
              <w:t>mm</w:t>
            </w:r>
          </w:p>
        </w:tc>
        <w:tc>
          <w:tcPr>
            <w:tcW w:w="4395" w:type="dxa"/>
          </w:tcPr>
          <w:p w14:paraId="6B388F3F" w14:textId="4949B276" w:rsidR="004516FE" w:rsidRPr="004516FE" w:rsidRDefault="004516FE" w:rsidP="004516FE">
            <w:pPr>
              <w:tabs>
                <w:tab w:val="left" w:pos="1080"/>
              </w:tabs>
              <w:spacing w:before="120" w:after="120"/>
              <w:jc w:val="center"/>
              <w:rPr>
                <w:sz w:val="28"/>
                <w:szCs w:val="28"/>
              </w:rPr>
            </w:pPr>
            <w:r w:rsidRPr="004516FE">
              <w:rPr>
                <w:sz w:val="28"/>
                <w:szCs w:val="28"/>
                <w:u w:val="single"/>
                <w:lang w:val="fr-FR"/>
              </w:rPr>
              <w:t>&gt;</w:t>
            </w:r>
            <w:r w:rsidRPr="004516FE">
              <w:rPr>
                <w:sz w:val="28"/>
                <w:szCs w:val="28"/>
                <w:lang w:val="fr-FR"/>
              </w:rPr>
              <w:t xml:space="preserve"> 7,7</w:t>
            </w:r>
          </w:p>
        </w:tc>
      </w:tr>
      <w:tr w:rsidR="004516FE" w:rsidRPr="004516FE" w14:paraId="5887F737" w14:textId="77777777" w:rsidTr="004D13D1">
        <w:trPr>
          <w:cantSplit/>
          <w:trHeight w:val="368"/>
        </w:trPr>
        <w:tc>
          <w:tcPr>
            <w:tcW w:w="993" w:type="dxa"/>
            <w:vAlign w:val="center"/>
          </w:tcPr>
          <w:p w14:paraId="2BC22C34" w14:textId="7E9D6997" w:rsidR="004516FE" w:rsidRPr="004516FE" w:rsidRDefault="004516FE" w:rsidP="004516FE">
            <w:pPr>
              <w:suppressAutoHyphens w:val="0"/>
              <w:spacing w:before="120" w:after="120"/>
              <w:ind w:left="41"/>
              <w:jc w:val="center"/>
              <w:rPr>
                <w:sz w:val="28"/>
                <w:szCs w:val="28"/>
              </w:rPr>
            </w:pPr>
            <w:r w:rsidRPr="004516FE">
              <w:rPr>
                <w:sz w:val="28"/>
                <w:szCs w:val="28"/>
              </w:rPr>
              <w:t>10.14</w:t>
            </w:r>
          </w:p>
        </w:tc>
        <w:tc>
          <w:tcPr>
            <w:tcW w:w="3118" w:type="dxa"/>
            <w:vAlign w:val="center"/>
          </w:tcPr>
          <w:p w14:paraId="532694E4" w14:textId="2B503268"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Ø180</w:t>
            </w:r>
          </w:p>
        </w:tc>
        <w:tc>
          <w:tcPr>
            <w:tcW w:w="1134" w:type="dxa"/>
          </w:tcPr>
          <w:p w14:paraId="0A2ACC0B" w14:textId="3EAA9BF2" w:rsidR="004516FE" w:rsidRPr="004516FE" w:rsidRDefault="004516FE" w:rsidP="004516FE">
            <w:pPr>
              <w:tabs>
                <w:tab w:val="left" w:pos="1080"/>
              </w:tabs>
              <w:spacing w:before="120" w:after="120"/>
              <w:jc w:val="center"/>
              <w:rPr>
                <w:sz w:val="28"/>
                <w:szCs w:val="28"/>
              </w:rPr>
            </w:pPr>
            <w:r w:rsidRPr="004516FE">
              <w:rPr>
                <w:sz w:val="28"/>
                <w:szCs w:val="28"/>
              </w:rPr>
              <w:t>mm</w:t>
            </w:r>
          </w:p>
        </w:tc>
        <w:tc>
          <w:tcPr>
            <w:tcW w:w="4395" w:type="dxa"/>
          </w:tcPr>
          <w:p w14:paraId="26E273FA" w14:textId="322D566D" w:rsidR="004516FE" w:rsidRPr="004516FE" w:rsidRDefault="004516FE" w:rsidP="004516FE">
            <w:pPr>
              <w:tabs>
                <w:tab w:val="left" w:pos="1080"/>
              </w:tabs>
              <w:spacing w:before="120" w:after="120"/>
              <w:jc w:val="center"/>
              <w:rPr>
                <w:sz w:val="28"/>
                <w:szCs w:val="28"/>
              </w:rPr>
            </w:pPr>
            <w:r w:rsidRPr="004516FE">
              <w:rPr>
                <w:sz w:val="28"/>
                <w:szCs w:val="28"/>
                <w:u w:val="single"/>
                <w:lang w:val="fr-FR"/>
              </w:rPr>
              <w:t>&gt;</w:t>
            </w:r>
            <w:r w:rsidRPr="004516FE">
              <w:rPr>
                <w:sz w:val="28"/>
                <w:szCs w:val="28"/>
                <w:lang w:val="fr-FR"/>
              </w:rPr>
              <w:t xml:space="preserve"> 8,6</w:t>
            </w:r>
          </w:p>
        </w:tc>
      </w:tr>
      <w:tr w:rsidR="004516FE" w:rsidRPr="004516FE" w14:paraId="4D804869" w14:textId="77777777" w:rsidTr="004D13D1">
        <w:trPr>
          <w:cantSplit/>
          <w:trHeight w:val="368"/>
        </w:trPr>
        <w:tc>
          <w:tcPr>
            <w:tcW w:w="993" w:type="dxa"/>
            <w:vAlign w:val="center"/>
          </w:tcPr>
          <w:p w14:paraId="5E347E88" w14:textId="403066E1" w:rsidR="004516FE" w:rsidRPr="004516FE" w:rsidRDefault="004516FE" w:rsidP="004516FE">
            <w:pPr>
              <w:suppressAutoHyphens w:val="0"/>
              <w:spacing w:before="120" w:after="120"/>
              <w:ind w:left="41"/>
              <w:jc w:val="center"/>
              <w:rPr>
                <w:sz w:val="28"/>
                <w:szCs w:val="28"/>
              </w:rPr>
            </w:pPr>
            <w:r w:rsidRPr="004516FE">
              <w:rPr>
                <w:sz w:val="28"/>
                <w:szCs w:val="28"/>
              </w:rPr>
              <w:t>10.15</w:t>
            </w:r>
          </w:p>
        </w:tc>
        <w:tc>
          <w:tcPr>
            <w:tcW w:w="3118" w:type="dxa"/>
            <w:vAlign w:val="center"/>
          </w:tcPr>
          <w:p w14:paraId="1EE700B9" w14:textId="10596054"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Ø200</w:t>
            </w:r>
          </w:p>
        </w:tc>
        <w:tc>
          <w:tcPr>
            <w:tcW w:w="1134" w:type="dxa"/>
          </w:tcPr>
          <w:p w14:paraId="1F138077" w14:textId="4FD129FE" w:rsidR="004516FE" w:rsidRPr="004516FE" w:rsidRDefault="004516FE" w:rsidP="004516FE">
            <w:pPr>
              <w:tabs>
                <w:tab w:val="left" w:pos="1080"/>
              </w:tabs>
              <w:spacing w:before="120" w:after="120"/>
              <w:jc w:val="center"/>
              <w:rPr>
                <w:sz w:val="28"/>
                <w:szCs w:val="28"/>
              </w:rPr>
            </w:pPr>
            <w:r w:rsidRPr="004516FE">
              <w:rPr>
                <w:sz w:val="28"/>
                <w:szCs w:val="28"/>
              </w:rPr>
              <w:t>mm</w:t>
            </w:r>
          </w:p>
        </w:tc>
        <w:tc>
          <w:tcPr>
            <w:tcW w:w="4395" w:type="dxa"/>
          </w:tcPr>
          <w:p w14:paraId="4A34251B" w14:textId="2644C6F2" w:rsidR="004516FE" w:rsidRPr="004516FE" w:rsidRDefault="004516FE" w:rsidP="004516FE">
            <w:pPr>
              <w:tabs>
                <w:tab w:val="left" w:pos="1080"/>
              </w:tabs>
              <w:spacing w:before="120" w:after="120"/>
              <w:jc w:val="center"/>
              <w:rPr>
                <w:sz w:val="28"/>
                <w:szCs w:val="28"/>
              </w:rPr>
            </w:pPr>
            <w:r w:rsidRPr="004516FE">
              <w:rPr>
                <w:sz w:val="28"/>
                <w:szCs w:val="28"/>
                <w:u w:val="single"/>
                <w:lang w:val="fr-FR"/>
              </w:rPr>
              <w:t>&gt;</w:t>
            </w:r>
            <w:r w:rsidRPr="004516FE">
              <w:rPr>
                <w:sz w:val="28"/>
                <w:szCs w:val="28"/>
                <w:lang w:val="fr-FR"/>
              </w:rPr>
              <w:t xml:space="preserve"> 9,6</w:t>
            </w:r>
          </w:p>
        </w:tc>
      </w:tr>
      <w:tr w:rsidR="004516FE" w:rsidRPr="004516FE" w14:paraId="22C08ACE" w14:textId="77777777" w:rsidTr="004D13D1">
        <w:trPr>
          <w:cantSplit/>
          <w:trHeight w:val="368"/>
        </w:trPr>
        <w:tc>
          <w:tcPr>
            <w:tcW w:w="993" w:type="dxa"/>
            <w:vAlign w:val="center"/>
          </w:tcPr>
          <w:p w14:paraId="66BE096D" w14:textId="5688B5BC" w:rsidR="004516FE" w:rsidRPr="004516FE" w:rsidRDefault="004516FE" w:rsidP="004516FE">
            <w:pPr>
              <w:suppressAutoHyphens w:val="0"/>
              <w:spacing w:before="120" w:after="120"/>
              <w:ind w:left="41"/>
              <w:jc w:val="center"/>
              <w:rPr>
                <w:sz w:val="28"/>
                <w:szCs w:val="28"/>
              </w:rPr>
            </w:pPr>
            <w:r w:rsidRPr="004516FE">
              <w:rPr>
                <w:sz w:val="28"/>
                <w:szCs w:val="28"/>
              </w:rPr>
              <w:t>10.16</w:t>
            </w:r>
          </w:p>
        </w:tc>
        <w:tc>
          <w:tcPr>
            <w:tcW w:w="3118" w:type="dxa"/>
            <w:vAlign w:val="center"/>
          </w:tcPr>
          <w:p w14:paraId="237C9555" w14:textId="37910B4E" w:rsidR="004516FE" w:rsidRPr="004516FE" w:rsidRDefault="004516FE" w:rsidP="004516FE">
            <w:pPr>
              <w:spacing w:before="120" w:after="120"/>
              <w:rPr>
                <w:sz w:val="28"/>
                <w:szCs w:val="28"/>
              </w:rPr>
            </w:pPr>
            <w:r w:rsidRPr="004516FE">
              <w:rPr>
                <w:sz w:val="28"/>
                <w:szCs w:val="28"/>
                <w:lang w:val="fr-FR"/>
              </w:rPr>
              <w:t>Ống HDPE Ø225</w:t>
            </w:r>
          </w:p>
        </w:tc>
        <w:tc>
          <w:tcPr>
            <w:tcW w:w="1134" w:type="dxa"/>
          </w:tcPr>
          <w:p w14:paraId="7D79A595" w14:textId="526B7D8F" w:rsidR="004516FE" w:rsidRPr="004516FE" w:rsidRDefault="004516FE" w:rsidP="004516FE">
            <w:pPr>
              <w:tabs>
                <w:tab w:val="left" w:pos="1080"/>
              </w:tabs>
              <w:spacing w:before="120" w:after="120"/>
              <w:jc w:val="center"/>
              <w:rPr>
                <w:sz w:val="28"/>
                <w:szCs w:val="28"/>
              </w:rPr>
            </w:pPr>
            <w:r w:rsidRPr="004516FE">
              <w:rPr>
                <w:sz w:val="28"/>
                <w:szCs w:val="28"/>
              </w:rPr>
              <w:t>mm</w:t>
            </w:r>
          </w:p>
        </w:tc>
        <w:tc>
          <w:tcPr>
            <w:tcW w:w="4395" w:type="dxa"/>
          </w:tcPr>
          <w:p w14:paraId="3ED23ED0" w14:textId="00BCC912" w:rsidR="004516FE" w:rsidRPr="004516FE" w:rsidRDefault="004516FE" w:rsidP="004516FE">
            <w:pPr>
              <w:tabs>
                <w:tab w:val="left" w:pos="1080"/>
              </w:tabs>
              <w:spacing w:before="120" w:after="120"/>
              <w:jc w:val="center"/>
              <w:rPr>
                <w:sz w:val="28"/>
                <w:szCs w:val="28"/>
              </w:rPr>
            </w:pPr>
            <w:r w:rsidRPr="004516FE">
              <w:rPr>
                <w:sz w:val="28"/>
                <w:szCs w:val="28"/>
                <w:u w:val="single"/>
                <w:lang w:val="fr-FR"/>
              </w:rPr>
              <w:t>&gt;</w:t>
            </w:r>
            <w:r w:rsidRPr="004516FE">
              <w:rPr>
                <w:sz w:val="28"/>
                <w:szCs w:val="28"/>
                <w:lang w:val="fr-FR"/>
              </w:rPr>
              <w:t xml:space="preserve"> 10,8</w:t>
            </w:r>
          </w:p>
        </w:tc>
      </w:tr>
      <w:tr w:rsidR="004516FE" w:rsidRPr="004516FE" w14:paraId="13CC901D" w14:textId="77777777" w:rsidTr="004D13D1">
        <w:trPr>
          <w:cantSplit/>
          <w:trHeight w:val="368"/>
        </w:trPr>
        <w:tc>
          <w:tcPr>
            <w:tcW w:w="993" w:type="dxa"/>
            <w:vAlign w:val="center"/>
          </w:tcPr>
          <w:p w14:paraId="4F99C120" w14:textId="201FCBE3" w:rsidR="004516FE" w:rsidRPr="004516FE" w:rsidRDefault="004516FE" w:rsidP="004516FE">
            <w:pPr>
              <w:suppressAutoHyphens w:val="0"/>
              <w:spacing w:before="120" w:after="120"/>
              <w:ind w:left="41"/>
              <w:jc w:val="center"/>
              <w:rPr>
                <w:sz w:val="28"/>
                <w:szCs w:val="28"/>
              </w:rPr>
            </w:pPr>
            <w:r w:rsidRPr="004516FE">
              <w:rPr>
                <w:sz w:val="28"/>
                <w:szCs w:val="28"/>
              </w:rPr>
              <w:t>10.17</w:t>
            </w:r>
          </w:p>
        </w:tc>
        <w:tc>
          <w:tcPr>
            <w:tcW w:w="3118" w:type="dxa"/>
            <w:vAlign w:val="center"/>
          </w:tcPr>
          <w:p w14:paraId="5892BC9E" w14:textId="657A5D27" w:rsidR="004516FE" w:rsidRPr="004516FE" w:rsidRDefault="004516FE" w:rsidP="004516FE">
            <w:pPr>
              <w:tabs>
                <w:tab w:val="left" w:pos="1440"/>
                <w:tab w:val="left" w:pos="6237"/>
              </w:tabs>
              <w:spacing w:before="120" w:after="120"/>
              <w:rPr>
                <w:sz w:val="28"/>
                <w:szCs w:val="28"/>
              </w:rPr>
            </w:pPr>
            <w:r w:rsidRPr="004516FE">
              <w:rPr>
                <w:sz w:val="28"/>
                <w:szCs w:val="28"/>
                <w:lang w:val="fr-FR"/>
              </w:rPr>
              <w:t>Ống HDPE Ø250</w:t>
            </w:r>
          </w:p>
        </w:tc>
        <w:tc>
          <w:tcPr>
            <w:tcW w:w="1134" w:type="dxa"/>
          </w:tcPr>
          <w:p w14:paraId="105AEAFE" w14:textId="2254820E" w:rsidR="004516FE" w:rsidRPr="004516FE" w:rsidRDefault="004516FE" w:rsidP="004516FE">
            <w:pPr>
              <w:tabs>
                <w:tab w:val="left" w:pos="1080"/>
              </w:tabs>
              <w:spacing w:before="120" w:after="120"/>
              <w:jc w:val="center"/>
              <w:rPr>
                <w:sz w:val="28"/>
                <w:szCs w:val="28"/>
              </w:rPr>
            </w:pPr>
            <w:r w:rsidRPr="004516FE">
              <w:rPr>
                <w:sz w:val="28"/>
                <w:szCs w:val="28"/>
              </w:rPr>
              <w:t>mm</w:t>
            </w:r>
          </w:p>
        </w:tc>
        <w:tc>
          <w:tcPr>
            <w:tcW w:w="4395" w:type="dxa"/>
          </w:tcPr>
          <w:p w14:paraId="0AF5D3D7" w14:textId="1F0E0CB5" w:rsidR="004516FE" w:rsidRPr="004516FE" w:rsidRDefault="004516FE" w:rsidP="004516FE">
            <w:pPr>
              <w:tabs>
                <w:tab w:val="left" w:pos="1080"/>
              </w:tabs>
              <w:spacing w:before="120" w:after="120"/>
              <w:jc w:val="center"/>
              <w:rPr>
                <w:sz w:val="28"/>
                <w:szCs w:val="28"/>
              </w:rPr>
            </w:pPr>
            <w:r w:rsidRPr="004516FE">
              <w:rPr>
                <w:sz w:val="28"/>
                <w:szCs w:val="28"/>
                <w:u w:val="single"/>
                <w:lang w:val="fr-FR"/>
              </w:rPr>
              <w:t>&gt;</w:t>
            </w:r>
            <w:r w:rsidRPr="004516FE">
              <w:rPr>
                <w:sz w:val="28"/>
                <w:szCs w:val="28"/>
                <w:lang w:val="fr-FR"/>
              </w:rPr>
              <w:t xml:space="preserve"> 11,9</w:t>
            </w:r>
          </w:p>
        </w:tc>
      </w:tr>
      <w:tr w:rsidR="004516FE" w:rsidRPr="004516FE" w14:paraId="0E7F54FC" w14:textId="77777777" w:rsidTr="004D13D1">
        <w:trPr>
          <w:cantSplit/>
          <w:trHeight w:val="368"/>
        </w:trPr>
        <w:tc>
          <w:tcPr>
            <w:tcW w:w="993" w:type="dxa"/>
            <w:vAlign w:val="center"/>
          </w:tcPr>
          <w:p w14:paraId="29C15412" w14:textId="1C0DEC08" w:rsidR="004516FE" w:rsidRPr="004516FE" w:rsidRDefault="004516FE" w:rsidP="004516FE">
            <w:pPr>
              <w:suppressAutoHyphens w:val="0"/>
              <w:spacing w:before="120" w:after="120"/>
              <w:ind w:left="41"/>
              <w:jc w:val="center"/>
              <w:rPr>
                <w:sz w:val="28"/>
                <w:szCs w:val="28"/>
              </w:rPr>
            </w:pPr>
            <w:r w:rsidRPr="004516FE">
              <w:rPr>
                <w:sz w:val="28"/>
                <w:szCs w:val="28"/>
              </w:rPr>
              <w:lastRenderedPageBreak/>
              <w:t>10.18</w:t>
            </w:r>
          </w:p>
        </w:tc>
        <w:tc>
          <w:tcPr>
            <w:tcW w:w="3118" w:type="dxa"/>
            <w:vAlign w:val="center"/>
          </w:tcPr>
          <w:p w14:paraId="78C2FE78" w14:textId="790A4960" w:rsidR="004516FE" w:rsidRPr="004516FE" w:rsidRDefault="004516FE" w:rsidP="004516FE">
            <w:pPr>
              <w:spacing w:before="120" w:after="120"/>
              <w:rPr>
                <w:snapToGrid w:val="0"/>
                <w:sz w:val="28"/>
                <w:szCs w:val="28"/>
              </w:rPr>
            </w:pPr>
            <w:r w:rsidRPr="004516FE">
              <w:rPr>
                <w:sz w:val="28"/>
                <w:szCs w:val="28"/>
                <w:lang w:val="fr-FR"/>
              </w:rPr>
              <w:t>Ống HDPE Ø280</w:t>
            </w:r>
          </w:p>
        </w:tc>
        <w:tc>
          <w:tcPr>
            <w:tcW w:w="1134" w:type="dxa"/>
          </w:tcPr>
          <w:p w14:paraId="6BA929D1" w14:textId="1AADEEF9" w:rsidR="004516FE" w:rsidRPr="004516FE" w:rsidRDefault="004516FE" w:rsidP="004516FE">
            <w:pPr>
              <w:tabs>
                <w:tab w:val="left" w:pos="1080"/>
              </w:tabs>
              <w:spacing w:before="120" w:after="120"/>
              <w:jc w:val="center"/>
              <w:rPr>
                <w:sz w:val="28"/>
                <w:szCs w:val="28"/>
              </w:rPr>
            </w:pPr>
            <w:r w:rsidRPr="004516FE">
              <w:rPr>
                <w:sz w:val="28"/>
                <w:szCs w:val="28"/>
              </w:rPr>
              <w:t>mm</w:t>
            </w:r>
          </w:p>
        </w:tc>
        <w:tc>
          <w:tcPr>
            <w:tcW w:w="4395" w:type="dxa"/>
          </w:tcPr>
          <w:p w14:paraId="53B62A3D" w14:textId="1DB58D1E" w:rsidR="004516FE" w:rsidRPr="004516FE" w:rsidRDefault="004516FE" w:rsidP="004516FE">
            <w:pPr>
              <w:tabs>
                <w:tab w:val="left" w:pos="1080"/>
              </w:tabs>
              <w:spacing w:before="120" w:after="120"/>
              <w:jc w:val="center"/>
              <w:rPr>
                <w:sz w:val="28"/>
                <w:szCs w:val="28"/>
              </w:rPr>
            </w:pPr>
            <w:r w:rsidRPr="004516FE">
              <w:rPr>
                <w:sz w:val="28"/>
                <w:szCs w:val="28"/>
                <w:u w:val="single"/>
                <w:lang w:val="fr-FR"/>
              </w:rPr>
              <w:t>&gt;</w:t>
            </w:r>
            <w:r w:rsidRPr="004516FE">
              <w:rPr>
                <w:sz w:val="28"/>
                <w:szCs w:val="28"/>
                <w:lang w:val="fr-FR"/>
              </w:rPr>
              <w:t xml:space="preserve"> 13,4</w:t>
            </w:r>
          </w:p>
        </w:tc>
      </w:tr>
      <w:tr w:rsidR="004516FE" w:rsidRPr="004516FE" w14:paraId="6C0362CE" w14:textId="77777777" w:rsidTr="004D13D1">
        <w:trPr>
          <w:cantSplit/>
          <w:trHeight w:val="368"/>
        </w:trPr>
        <w:tc>
          <w:tcPr>
            <w:tcW w:w="993" w:type="dxa"/>
            <w:vAlign w:val="center"/>
          </w:tcPr>
          <w:p w14:paraId="45EBED76" w14:textId="4DCAA473" w:rsidR="004516FE" w:rsidRPr="004516FE" w:rsidRDefault="004516FE" w:rsidP="004516FE">
            <w:pPr>
              <w:suppressAutoHyphens w:val="0"/>
              <w:spacing w:before="120" w:after="120"/>
              <w:ind w:left="41"/>
              <w:jc w:val="center"/>
              <w:rPr>
                <w:sz w:val="28"/>
                <w:szCs w:val="28"/>
              </w:rPr>
            </w:pPr>
            <w:r w:rsidRPr="004516FE">
              <w:rPr>
                <w:sz w:val="28"/>
                <w:szCs w:val="28"/>
              </w:rPr>
              <w:t>10.19</w:t>
            </w:r>
          </w:p>
        </w:tc>
        <w:tc>
          <w:tcPr>
            <w:tcW w:w="3118" w:type="dxa"/>
            <w:vAlign w:val="center"/>
          </w:tcPr>
          <w:p w14:paraId="07019E43" w14:textId="58F37663" w:rsidR="004516FE" w:rsidRPr="004516FE" w:rsidRDefault="004516FE" w:rsidP="004516FE">
            <w:pPr>
              <w:spacing w:before="120" w:after="120"/>
              <w:rPr>
                <w:snapToGrid w:val="0"/>
                <w:sz w:val="28"/>
                <w:szCs w:val="28"/>
              </w:rPr>
            </w:pPr>
            <w:r w:rsidRPr="004516FE">
              <w:rPr>
                <w:sz w:val="28"/>
                <w:szCs w:val="28"/>
                <w:lang w:val="fr-FR"/>
              </w:rPr>
              <w:t>Ống HDPE Ø315</w:t>
            </w:r>
          </w:p>
        </w:tc>
        <w:tc>
          <w:tcPr>
            <w:tcW w:w="1134" w:type="dxa"/>
          </w:tcPr>
          <w:p w14:paraId="6421345F" w14:textId="0F11A08A" w:rsidR="004516FE" w:rsidRPr="004516FE" w:rsidRDefault="004516FE" w:rsidP="004516FE">
            <w:pPr>
              <w:tabs>
                <w:tab w:val="left" w:pos="1080"/>
              </w:tabs>
              <w:spacing w:before="120" w:after="120"/>
              <w:jc w:val="center"/>
              <w:rPr>
                <w:sz w:val="28"/>
                <w:szCs w:val="28"/>
              </w:rPr>
            </w:pPr>
            <w:r w:rsidRPr="004516FE">
              <w:rPr>
                <w:sz w:val="28"/>
                <w:szCs w:val="28"/>
              </w:rPr>
              <w:t>mm</w:t>
            </w:r>
          </w:p>
        </w:tc>
        <w:tc>
          <w:tcPr>
            <w:tcW w:w="4395" w:type="dxa"/>
          </w:tcPr>
          <w:p w14:paraId="68E31E04" w14:textId="3248892D" w:rsidR="004516FE" w:rsidRPr="004516FE" w:rsidRDefault="004516FE" w:rsidP="004516FE">
            <w:pPr>
              <w:tabs>
                <w:tab w:val="left" w:pos="1080"/>
              </w:tabs>
              <w:spacing w:before="120" w:after="120"/>
              <w:jc w:val="center"/>
              <w:rPr>
                <w:sz w:val="28"/>
                <w:szCs w:val="28"/>
              </w:rPr>
            </w:pPr>
            <w:r w:rsidRPr="004516FE">
              <w:rPr>
                <w:sz w:val="28"/>
                <w:szCs w:val="28"/>
                <w:u w:val="single"/>
                <w:lang w:val="fr-FR"/>
              </w:rPr>
              <w:t>&gt;</w:t>
            </w:r>
            <w:r w:rsidRPr="004516FE">
              <w:rPr>
                <w:sz w:val="28"/>
                <w:szCs w:val="28"/>
                <w:lang w:val="fr-FR"/>
              </w:rPr>
              <w:t xml:space="preserve"> 15,0</w:t>
            </w:r>
          </w:p>
        </w:tc>
      </w:tr>
      <w:tr w:rsidR="004516FE" w:rsidRPr="004516FE" w14:paraId="7F520D73" w14:textId="77777777" w:rsidTr="00412B85">
        <w:trPr>
          <w:cantSplit/>
          <w:trHeight w:val="368"/>
        </w:trPr>
        <w:tc>
          <w:tcPr>
            <w:tcW w:w="993" w:type="dxa"/>
            <w:vAlign w:val="center"/>
          </w:tcPr>
          <w:p w14:paraId="2983F166" w14:textId="77777777" w:rsidR="004516FE" w:rsidRPr="004516FE" w:rsidRDefault="004516FE" w:rsidP="004516FE">
            <w:pPr>
              <w:pStyle w:val="ListParagraph"/>
              <w:numPr>
                <w:ilvl w:val="0"/>
                <w:numId w:val="37"/>
              </w:numPr>
              <w:suppressAutoHyphens w:val="0"/>
              <w:spacing w:before="120" w:after="120"/>
              <w:ind w:left="41" w:firstLine="284"/>
              <w:jc w:val="center"/>
              <w:rPr>
                <w:sz w:val="28"/>
                <w:szCs w:val="28"/>
              </w:rPr>
            </w:pPr>
          </w:p>
        </w:tc>
        <w:tc>
          <w:tcPr>
            <w:tcW w:w="3118" w:type="dxa"/>
            <w:vAlign w:val="center"/>
          </w:tcPr>
          <w:p w14:paraId="45D09033" w14:textId="1AAC18F6" w:rsidR="004516FE" w:rsidRPr="004516FE" w:rsidRDefault="004516FE" w:rsidP="004516FE">
            <w:pPr>
              <w:spacing w:before="120" w:after="120"/>
              <w:rPr>
                <w:sz w:val="28"/>
                <w:szCs w:val="28"/>
                <w:lang w:val="fr-FR"/>
              </w:rPr>
            </w:pPr>
            <w:r w:rsidRPr="004516FE">
              <w:rPr>
                <w:sz w:val="28"/>
                <w:szCs w:val="28"/>
                <w:lang w:val="fr-FR"/>
              </w:rPr>
              <w:t>Chiều dài trung bình của 01 ống</w:t>
            </w:r>
          </w:p>
        </w:tc>
        <w:tc>
          <w:tcPr>
            <w:tcW w:w="1134" w:type="dxa"/>
            <w:vAlign w:val="center"/>
          </w:tcPr>
          <w:p w14:paraId="6D38CC91" w14:textId="574661CB" w:rsidR="004516FE" w:rsidRPr="004516FE" w:rsidRDefault="004516FE" w:rsidP="004516FE">
            <w:pPr>
              <w:tabs>
                <w:tab w:val="left" w:pos="1080"/>
              </w:tabs>
              <w:spacing w:before="120" w:after="120"/>
              <w:jc w:val="center"/>
              <w:rPr>
                <w:sz w:val="28"/>
                <w:szCs w:val="28"/>
              </w:rPr>
            </w:pPr>
            <w:r w:rsidRPr="004516FE">
              <w:rPr>
                <w:sz w:val="28"/>
                <w:szCs w:val="28"/>
              </w:rPr>
              <w:t>m</w:t>
            </w:r>
          </w:p>
        </w:tc>
        <w:tc>
          <w:tcPr>
            <w:tcW w:w="4395" w:type="dxa"/>
            <w:vAlign w:val="center"/>
          </w:tcPr>
          <w:p w14:paraId="370CC0ED" w14:textId="4A4295D2" w:rsidR="004516FE" w:rsidRPr="004516FE" w:rsidRDefault="004516FE" w:rsidP="004516FE">
            <w:pPr>
              <w:tabs>
                <w:tab w:val="left" w:pos="1080"/>
              </w:tabs>
              <w:spacing w:before="120" w:after="120"/>
              <w:jc w:val="center"/>
              <w:rPr>
                <w:sz w:val="28"/>
                <w:szCs w:val="28"/>
              </w:rPr>
            </w:pPr>
            <w:r w:rsidRPr="004516FE">
              <w:rPr>
                <w:sz w:val="28"/>
                <w:szCs w:val="28"/>
              </w:rPr>
              <w:t>≥ 4</w:t>
            </w:r>
          </w:p>
        </w:tc>
      </w:tr>
      <w:tr w:rsidR="004516FE" w:rsidRPr="004516FE" w14:paraId="7C0A34C1" w14:textId="77777777" w:rsidTr="00412B85">
        <w:trPr>
          <w:cantSplit/>
          <w:trHeight w:val="368"/>
        </w:trPr>
        <w:tc>
          <w:tcPr>
            <w:tcW w:w="993" w:type="dxa"/>
            <w:vAlign w:val="center"/>
          </w:tcPr>
          <w:p w14:paraId="58F2737E" w14:textId="49A83B5E" w:rsidR="004516FE" w:rsidRPr="004516FE" w:rsidRDefault="004516FE" w:rsidP="004516FE">
            <w:pPr>
              <w:pStyle w:val="ListParagraph"/>
              <w:numPr>
                <w:ilvl w:val="0"/>
                <w:numId w:val="37"/>
              </w:numPr>
              <w:suppressAutoHyphens w:val="0"/>
              <w:spacing w:before="120" w:after="120"/>
              <w:ind w:left="41" w:firstLine="284"/>
              <w:jc w:val="center"/>
              <w:rPr>
                <w:sz w:val="28"/>
                <w:szCs w:val="28"/>
              </w:rPr>
            </w:pPr>
          </w:p>
        </w:tc>
        <w:tc>
          <w:tcPr>
            <w:tcW w:w="3118" w:type="dxa"/>
            <w:vAlign w:val="center"/>
          </w:tcPr>
          <w:p w14:paraId="68458FF3" w14:textId="4C9E604E" w:rsidR="004516FE" w:rsidRPr="004516FE" w:rsidRDefault="004516FE" w:rsidP="004516FE">
            <w:pPr>
              <w:spacing w:before="120" w:after="120"/>
              <w:rPr>
                <w:snapToGrid w:val="0"/>
                <w:sz w:val="28"/>
                <w:szCs w:val="28"/>
              </w:rPr>
            </w:pPr>
            <w:r w:rsidRPr="004516FE">
              <w:rPr>
                <w:snapToGrid w:val="0"/>
                <w:sz w:val="28"/>
                <w:szCs w:val="28"/>
              </w:rPr>
              <w:t>Ghi nhãn</w:t>
            </w:r>
          </w:p>
        </w:tc>
        <w:tc>
          <w:tcPr>
            <w:tcW w:w="1134" w:type="dxa"/>
            <w:vAlign w:val="center"/>
          </w:tcPr>
          <w:p w14:paraId="4FB03BB0" w14:textId="77777777" w:rsidR="004516FE" w:rsidRPr="004516FE" w:rsidRDefault="004516FE" w:rsidP="004516FE">
            <w:pPr>
              <w:spacing w:before="120" w:after="120"/>
              <w:jc w:val="center"/>
              <w:rPr>
                <w:snapToGrid w:val="0"/>
                <w:sz w:val="28"/>
                <w:szCs w:val="28"/>
              </w:rPr>
            </w:pPr>
          </w:p>
        </w:tc>
        <w:tc>
          <w:tcPr>
            <w:tcW w:w="4395" w:type="dxa"/>
            <w:vAlign w:val="center"/>
          </w:tcPr>
          <w:p w14:paraId="0FC04E92" w14:textId="7B26DAB1" w:rsidR="004516FE" w:rsidRPr="004516FE" w:rsidRDefault="004516FE" w:rsidP="004516FE">
            <w:pPr>
              <w:spacing w:before="120" w:after="120"/>
              <w:jc w:val="both"/>
              <w:rPr>
                <w:sz w:val="28"/>
                <w:szCs w:val="28"/>
                <w:lang w:val="fr-FR"/>
              </w:rPr>
            </w:pPr>
            <w:r w:rsidRPr="004516FE">
              <w:rPr>
                <w:sz w:val="28"/>
                <w:szCs w:val="28"/>
                <w:lang w:val="fr-FR"/>
              </w:rPr>
              <w:t>Trên bề mặt thành ống phải ghi rõ bằng mực không phai hoặc khắc nổi các chi tiết sau:</w:t>
            </w:r>
          </w:p>
          <w:p w14:paraId="5F92FFA5" w14:textId="02383448" w:rsidR="004516FE" w:rsidRPr="004516FE" w:rsidRDefault="004516FE" w:rsidP="004516FE">
            <w:pPr>
              <w:spacing w:before="120" w:after="120"/>
              <w:jc w:val="both"/>
              <w:rPr>
                <w:sz w:val="28"/>
                <w:szCs w:val="28"/>
                <w:lang w:val="fr-FR"/>
              </w:rPr>
            </w:pPr>
            <w:r w:rsidRPr="004516FE">
              <w:rPr>
                <w:sz w:val="28"/>
                <w:szCs w:val="28"/>
                <w:lang w:val="fr-FR"/>
              </w:rPr>
              <w:t>- Nhà sản xuất</w:t>
            </w:r>
          </w:p>
          <w:p w14:paraId="36EEA3AF" w14:textId="0037DF5C" w:rsidR="004516FE" w:rsidRPr="004516FE" w:rsidRDefault="004516FE" w:rsidP="004516FE">
            <w:pPr>
              <w:spacing w:before="120" w:after="120"/>
              <w:jc w:val="both"/>
              <w:rPr>
                <w:sz w:val="28"/>
                <w:szCs w:val="28"/>
                <w:lang w:val="fr-FR"/>
              </w:rPr>
            </w:pPr>
            <w:r w:rsidRPr="004516FE">
              <w:rPr>
                <w:sz w:val="28"/>
                <w:szCs w:val="28"/>
                <w:lang w:val="fr-FR"/>
              </w:rPr>
              <w:t>- Mã hiệu ống (ống HDPE Ø49 …)</w:t>
            </w:r>
          </w:p>
        </w:tc>
      </w:tr>
      <w:tr w:rsidR="004516FE" w:rsidRPr="004516FE" w14:paraId="076F7962" w14:textId="77777777" w:rsidTr="00412B85">
        <w:trPr>
          <w:cantSplit/>
          <w:trHeight w:val="368"/>
        </w:trPr>
        <w:tc>
          <w:tcPr>
            <w:tcW w:w="993" w:type="dxa"/>
            <w:vAlign w:val="center"/>
          </w:tcPr>
          <w:p w14:paraId="2E96DB8E" w14:textId="55FA56BF" w:rsidR="004516FE" w:rsidRPr="004516FE" w:rsidRDefault="004516FE" w:rsidP="004516FE">
            <w:pPr>
              <w:pStyle w:val="ListParagraph"/>
              <w:numPr>
                <w:ilvl w:val="0"/>
                <w:numId w:val="37"/>
              </w:numPr>
              <w:suppressAutoHyphens w:val="0"/>
              <w:spacing w:before="120" w:after="120"/>
              <w:ind w:left="41" w:firstLine="284"/>
              <w:jc w:val="center"/>
              <w:rPr>
                <w:sz w:val="28"/>
                <w:szCs w:val="28"/>
              </w:rPr>
            </w:pPr>
          </w:p>
        </w:tc>
        <w:tc>
          <w:tcPr>
            <w:tcW w:w="3118" w:type="dxa"/>
            <w:vAlign w:val="center"/>
          </w:tcPr>
          <w:p w14:paraId="6C71B1C5" w14:textId="77777777" w:rsidR="004516FE" w:rsidRPr="004516FE" w:rsidRDefault="004516FE" w:rsidP="004516FE">
            <w:pPr>
              <w:tabs>
                <w:tab w:val="left" w:pos="1440"/>
                <w:tab w:val="left" w:pos="6237"/>
              </w:tabs>
              <w:spacing w:before="120" w:after="120"/>
              <w:rPr>
                <w:sz w:val="28"/>
                <w:szCs w:val="28"/>
                <w:lang w:val="en-GB"/>
              </w:rPr>
            </w:pPr>
            <w:r w:rsidRPr="004516FE">
              <w:rPr>
                <w:sz w:val="28"/>
                <w:szCs w:val="28"/>
                <w:lang w:val="en-GB"/>
              </w:rPr>
              <w:t>Yêu cầu kiểm tra và thử nghiệm</w:t>
            </w:r>
          </w:p>
        </w:tc>
        <w:tc>
          <w:tcPr>
            <w:tcW w:w="1134" w:type="dxa"/>
            <w:vAlign w:val="center"/>
          </w:tcPr>
          <w:p w14:paraId="60BDD4F1" w14:textId="77777777" w:rsidR="004516FE" w:rsidRPr="004516FE" w:rsidRDefault="004516FE" w:rsidP="004516FE">
            <w:pPr>
              <w:spacing w:before="120" w:after="120"/>
              <w:jc w:val="center"/>
              <w:rPr>
                <w:sz w:val="28"/>
                <w:szCs w:val="28"/>
                <w:lang w:val="en-GB"/>
              </w:rPr>
            </w:pPr>
          </w:p>
        </w:tc>
        <w:tc>
          <w:tcPr>
            <w:tcW w:w="4395" w:type="dxa"/>
            <w:vAlign w:val="center"/>
          </w:tcPr>
          <w:p w14:paraId="6D9EFD7C" w14:textId="40D3B482" w:rsidR="004516FE" w:rsidRPr="004516FE" w:rsidRDefault="004516FE" w:rsidP="004516FE">
            <w:pPr>
              <w:spacing w:before="120" w:after="120"/>
              <w:jc w:val="center"/>
              <w:rPr>
                <w:sz w:val="28"/>
                <w:szCs w:val="28"/>
                <w:lang w:val="en-GB"/>
              </w:rPr>
            </w:pPr>
            <w:r w:rsidRPr="004516FE">
              <w:rPr>
                <w:sz w:val="28"/>
                <w:szCs w:val="28"/>
                <w:lang w:val="en-GB"/>
              </w:rPr>
              <w:t>Đáp ứng yêu cầu ở phần III</w:t>
            </w:r>
          </w:p>
        </w:tc>
      </w:tr>
    </w:tbl>
    <w:p w14:paraId="2EC74BEA" w14:textId="77777777" w:rsidR="00AA58E9" w:rsidRPr="004516FE" w:rsidRDefault="00AA58E9" w:rsidP="00AA58E9">
      <w:pPr>
        <w:rPr>
          <w:sz w:val="26"/>
          <w:szCs w:val="26"/>
        </w:rPr>
      </w:pPr>
    </w:p>
    <w:p w14:paraId="7FEEA610" w14:textId="77777777" w:rsidR="00EC2DF8" w:rsidRPr="004516FE" w:rsidRDefault="00EC2DF8" w:rsidP="00AA58E9">
      <w:pPr>
        <w:rPr>
          <w:sz w:val="26"/>
          <w:szCs w:val="26"/>
        </w:rPr>
      </w:pPr>
    </w:p>
    <w:sectPr w:rsidR="00EC2DF8" w:rsidRPr="004516FE" w:rsidSect="00870FA0">
      <w:pgSz w:w="11906" w:h="16838" w:code="9"/>
      <w:pgMar w:top="1134" w:right="851" w:bottom="127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3C8CF" w14:textId="77777777" w:rsidR="00635DAC" w:rsidRDefault="00635DAC">
      <w:r>
        <w:separator/>
      </w:r>
    </w:p>
  </w:endnote>
  <w:endnote w:type="continuationSeparator" w:id="0">
    <w:p w14:paraId="287D1D24" w14:textId="77777777" w:rsidR="00635DAC" w:rsidRDefault="00635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w:panose1 w:val="02070409020205020404"/>
    <w:charset w:val="00"/>
    <w:family w:val="modern"/>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4E097" w14:textId="1F0AD8C8" w:rsidR="00F766D8" w:rsidRPr="00F766D8" w:rsidRDefault="00F766D8" w:rsidP="00F766D8">
    <w:pPr>
      <w:pStyle w:val="Footer"/>
      <w:tabs>
        <w:tab w:val="clear" w:pos="8640"/>
        <w:tab w:val="right" w:pos="9071"/>
      </w:tabs>
      <w:rPr>
        <w:i/>
        <w:sz w:val="20"/>
      </w:rPr>
    </w:pPr>
    <w:r>
      <w:rPr>
        <w:i/>
        <w:noProof/>
        <w:sz w:val="20"/>
      </w:rPr>
      <mc:AlternateContent>
        <mc:Choice Requires="wps">
          <w:drawing>
            <wp:anchor distT="0" distB="0" distL="114300" distR="114300" simplePos="0" relativeHeight="251659264" behindDoc="0" locked="0" layoutInCell="1" allowOverlap="1" wp14:anchorId="2CDADD3A" wp14:editId="0D386029">
              <wp:simplePos x="0" y="0"/>
              <wp:positionH relativeFrom="margin">
                <wp:align>left</wp:align>
              </wp:positionH>
              <wp:positionV relativeFrom="paragraph">
                <wp:posOffset>-36195</wp:posOffset>
              </wp:positionV>
              <wp:extent cx="576262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262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69301A" id="_x0000_t32" coordsize="21600,21600" o:spt="32" o:oned="t" path="m,l21600,21600e" filled="f">
              <v:path arrowok="t" fillok="f" o:connecttype="none"/>
              <o:lock v:ext="edit" shapetype="t"/>
            </v:shapetype>
            <v:shape id="Straight Arrow Connector 1" o:spid="_x0000_s1026" type="#_x0000_t32" style="position:absolute;margin-left:0;margin-top:-2.85pt;width:453.75pt;height:0;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" strokeweight=".5pt">
              <w10:wrap anchorx="margin"/>
            </v:shape>
          </w:pict>
        </mc:Fallback>
      </mc:AlternateContent>
    </w:r>
    <w:bookmarkStart w:id="0" w:name="_Hlk90471450"/>
    <w:r>
      <w:rPr>
        <w:i/>
        <w:noProof/>
        <w:sz w:val="20"/>
      </w:rPr>
      <w:t xml:space="preserve">Ống nhựa HPDE – Loại trơn </w:t>
    </w:r>
    <w:r w:rsidRPr="00DF0E4C">
      <w:rPr>
        <w:i/>
        <w:sz w:val="20"/>
      </w:rPr>
      <w:t xml:space="preserve">(Mã tiêu chuẩn: </w:t>
    </w:r>
    <w:r>
      <w:rPr>
        <w:i/>
        <w:sz w:val="20"/>
      </w:rPr>
      <w:t>OngNhua-HDPE.Tron</w:t>
    </w:r>
    <w:r w:rsidRPr="00DF0E4C">
      <w:rPr>
        <w:i/>
        <w:sz w:val="20"/>
      </w:rPr>
      <w:t>)</w:t>
    </w:r>
    <w:bookmarkEnd w:id="0"/>
    <w:r w:rsidRPr="0006648D">
      <w:rPr>
        <w:i/>
        <w:sz w:val="20"/>
      </w:rPr>
      <w:tab/>
    </w:r>
    <w:r w:rsidRPr="0006648D">
      <w:rPr>
        <w:i/>
        <w:sz w:val="20"/>
      </w:rPr>
      <w:fldChar w:fldCharType="begin"/>
    </w:r>
    <w:r w:rsidRPr="0006648D">
      <w:rPr>
        <w:i/>
        <w:sz w:val="20"/>
      </w:rPr>
      <w:instrText xml:space="preserve"> PAGE   \* MERGEFORMAT </w:instrText>
    </w:r>
    <w:r w:rsidRPr="0006648D">
      <w:rPr>
        <w:i/>
        <w:sz w:val="20"/>
      </w:rPr>
      <w:fldChar w:fldCharType="separate"/>
    </w:r>
    <w:r>
      <w:rPr>
        <w:i/>
        <w:sz w:val="20"/>
      </w:rPr>
      <w:t>1</w:t>
    </w:r>
    <w:r w:rsidRPr="0006648D">
      <w:rPr>
        <w:i/>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D815C" w14:textId="1224C2AB" w:rsidR="00870FA0" w:rsidRPr="00870FA0" w:rsidRDefault="00870FA0" w:rsidP="00870FA0">
    <w:pPr>
      <w:pStyle w:val="Footer"/>
      <w:tabs>
        <w:tab w:val="clear" w:pos="8640"/>
        <w:tab w:val="right" w:pos="9071"/>
      </w:tabs>
      <w:rPr>
        <w:i/>
        <w:sz w:val="20"/>
      </w:rPr>
    </w:pPr>
    <w:r>
      <w:rPr>
        <w:i/>
        <w:noProof/>
        <w:sz w:val="20"/>
      </w:rPr>
      <mc:AlternateContent>
        <mc:Choice Requires="wps">
          <w:drawing>
            <wp:anchor distT="0" distB="0" distL="114300" distR="114300" simplePos="0" relativeHeight="251661312" behindDoc="0" locked="0" layoutInCell="1" allowOverlap="1" wp14:anchorId="3C2D2D72" wp14:editId="2C3541A9">
              <wp:simplePos x="0" y="0"/>
              <wp:positionH relativeFrom="margin">
                <wp:align>left</wp:align>
              </wp:positionH>
              <wp:positionV relativeFrom="paragraph">
                <wp:posOffset>-36195</wp:posOffset>
              </wp:positionV>
              <wp:extent cx="576262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262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2944C5" id="_x0000_t32" coordsize="21600,21600" o:spt="32" o:oned="t" path="m,l21600,21600e" filled="f">
              <v:path arrowok="t" fillok="f" o:connecttype="none"/>
              <o:lock v:ext="edit" shapetype="t"/>
            </v:shapetype>
            <v:shape id="Straight Arrow Connector 2" o:spid="_x0000_s1026" type="#_x0000_t32" style="position:absolute;margin-left:0;margin-top:-2.85pt;width:453.75pt;height:0;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" strokeweight=".5pt">
              <w10:wrap anchorx="margin"/>
            </v:shape>
          </w:pict>
        </mc:Fallback>
      </mc:AlternateContent>
    </w:r>
    <w:r>
      <w:rPr>
        <w:i/>
        <w:noProof/>
        <w:sz w:val="20"/>
      </w:rPr>
      <w:t xml:space="preserve">Ống nhựa HPDE – Loại trơn </w:t>
    </w:r>
    <w:r w:rsidRPr="00DF0E4C">
      <w:rPr>
        <w:i/>
        <w:sz w:val="20"/>
      </w:rPr>
      <w:t xml:space="preserve">(Mã tiêu chuẩn: </w:t>
    </w:r>
    <w:r>
      <w:rPr>
        <w:i/>
        <w:sz w:val="20"/>
      </w:rPr>
      <w:t>OngNhua-HDPE.Tron</w:t>
    </w:r>
    <w:r w:rsidRPr="00DF0E4C">
      <w:rPr>
        <w:i/>
        <w:sz w:val="20"/>
      </w:rPr>
      <w:t>)</w:t>
    </w:r>
    <w:r w:rsidRPr="0006648D">
      <w:rPr>
        <w:i/>
        <w:sz w:val="20"/>
      </w:rPr>
      <w:tab/>
    </w:r>
    <w:r w:rsidRPr="0006648D">
      <w:rPr>
        <w:i/>
        <w:sz w:val="20"/>
      </w:rPr>
      <w:fldChar w:fldCharType="begin"/>
    </w:r>
    <w:r w:rsidRPr="0006648D">
      <w:rPr>
        <w:i/>
        <w:sz w:val="20"/>
      </w:rPr>
      <w:instrText xml:space="preserve"> PAGE   \* MERGEFORMAT </w:instrText>
    </w:r>
    <w:r w:rsidRPr="0006648D">
      <w:rPr>
        <w:i/>
        <w:sz w:val="20"/>
      </w:rPr>
      <w:fldChar w:fldCharType="separate"/>
    </w:r>
    <w:r>
      <w:rPr>
        <w:i/>
        <w:sz w:val="20"/>
      </w:rPr>
      <w:t>1</w:t>
    </w:r>
    <w:r w:rsidRPr="0006648D">
      <w:rPr>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4FDE9" w14:textId="77777777" w:rsidR="00635DAC" w:rsidRDefault="00635DAC">
      <w:r>
        <w:separator/>
      </w:r>
    </w:p>
  </w:footnote>
  <w:footnote w:type="continuationSeparator" w:id="0">
    <w:p w14:paraId="5AE87ADC" w14:textId="77777777" w:rsidR="00635DAC" w:rsidRDefault="00635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813D3" w14:textId="3D2F72B2" w:rsidR="00F766D8" w:rsidRPr="00F766D8" w:rsidRDefault="00F766D8" w:rsidP="00F766D8">
    <w:pPr>
      <w:pStyle w:val="Header"/>
      <w:pBdr>
        <w:bottom w:val="single" w:sz="4" w:space="1" w:color="auto"/>
      </w:pBdr>
      <w:tabs>
        <w:tab w:val="clear" w:pos="8640"/>
        <w:tab w:val="right" w:pos="9355"/>
      </w:tabs>
      <w:rPr>
        <w:i/>
      </w:rPr>
    </w:pPr>
    <w:r>
      <w:rPr>
        <w:i/>
        <w:sz w:val="20"/>
      </w:rPr>
      <w:t xml:space="preserve">TỔNG CÔNG TY ĐIỆN LỰC MIỀN NAM </w:t>
    </w:r>
    <w:r>
      <w:rPr>
        <w:i/>
        <w:sz w:val="20"/>
      </w:rPr>
      <w:tab/>
    </w:r>
    <w:r>
      <w:rPr>
        <w:i/>
        <w:sz w:val="20"/>
      </w:rPr>
      <w:tab/>
      <w:t>ĐẶC TÍNH KỸ THUẬT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1EAD8" w14:textId="0ADAE757" w:rsidR="00870FA0" w:rsidRPr="00870FA0" w:rsidRDefault="00870FA0" w:rsidP="00870FA0">
    <w:pPr>
      <w:pStyle w:val="Header"/>
      <w:pBdr>
        <w:bottom w:val="single" w:sz="4" w:space="1" w:color="auto"/>
      </w:pBdr>
      <w:tabs>
        <w:tab w:val="clear" w:pos="8640"/>
        <w:tab w:val="right" w:pos="9355"/>
      </w:tabs>
      <w:rPr>
        <w:i/>
      </w:rPr>
    </w:pPr>
    <w:r>
      <w:rPr>
        <w:i/>
        <w:sz w:val="20"/>
      </w:rPr>
      <w:t xml:space="preserve">TỔNG CÔNG TY ĐIỆN LỰC MIỀN NAM </w:t>
    </w:r>
    <w:r>
      <w:rPr>
        <w:i/>
        <w:sz w:val="20"/>
      </w:rPr>
      <w:tab/>
    </w:r>
    <w:r>
      <w:rPr>
        <w:i/>
        <w:sz w:val="20"/>
      </w:rPr>
      <w:tab/>
      <w:t>ĐẶC TÍNH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4BE2C7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decimal"/>
      <w:pStyle w:val="Heading11"/>
      <w:lvlText w:val="CHƯƠNG %1: "/>
      <w:lvlJc w:val="center"/>
      <w:pPr>
        <w:tabs>
          <w:tab w:val="num" w:pos="936"/>
        </w:tabs>
        <w:ind w:left="792" w:firstLine="144"/>
      </w:pPr>
      <w:rPr>
        <w:rFonts w:ascii="Tahoma" w:hAnsi="Tahoma"/>
        <w:sz w:val="28"/>
        <w:szCs w:val="28"/>
      </w:rPr>
    </w:lvl>
    <w:lvl w:ilvl="1">
      <w:start w:val="1"/>
      <w:numFmt w:val="decimal"/>
      <w:pStyle w:val="StyleHeading2Left0Firstline0"/>
      <w:lvlText w:val="2.%2."/>
      <w:lvlJc w:val="left"/>
      <w:pPr>
        <w:tabs>
          <w:tab w:val="num" w:pos="504"/>
        </w:tabs>
        <w:ind w:left="1440" w:hanging="1152"/>
      </w:pPr>
    </w:lvl>
    <w:lvl w:ilvl="2">
      <w:start w:val="1"/>
      <w:numFmt w:val="decimal"/>
      <w:lvlText w:val="%1.%2.%3"/>
      <w:lvlJc w:val="left"/>
      <w:pPr>
        <w:tabs>
          <w:tab w:val="num" w:pos="2160"/>
        </w:tabs>
        <w:ind w:left="2160" w:hanging="720"/>
      </w:pPr>
    </w:lvl>
    <w:lvl w:ilvl="3">
      <w:start w:val="1"/>
      <w:numFmt w:val="decimal"/>
      <w:lvlText w:val="%1.%2.%3.%4"/>
      <w:lvlJc w:val="left"/>
      <w:pPr>
        <w:tabs>
          <w:tab w:val="num" w:pos="2304"/>
        </w:tabs>
        <w:ind w:left="2304" w:hanging="864"/>
      </w:pPr>
    </w:lvl>
    <w:lvl w:ilvl="4">
      <w:start w:val="1"/>
      <w:numFmt w:val="decimal"/>
      <w:lvlText w:val="%1.%2.%3.%4.%5"/>
      <w:lvlJc w:val="left"/>
      <w:pPr>
        <w:tabs>
          <w:tab w:val="num" w:pos="2448"/>
        </w:tabs>
        <w:ind w:left="2448"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pStyle w:val="Heading81"/>
      <w:lvlText w:val="%1.%2.%3.%4.%5.%6.%7.%8"/>
      <w:lvlJc w:val="left"/>
      <w:pPr>
        <w:tabs>
          <w:tab w:val="num" w:pos="2880"/>
        </w:tabs>
        <w:ind w:left="2880" w:hanging="1440"/>
      </w:pPr>
    </w:lvl>
    <w:lvl w:ilvl="8">
      <w:start w:val="1"/>
      <w:numFmt w:val="decimal"/>
      <w:pStyle w:val="Heading91"/>
      <w:lvlText w:val="%1.%2.%3.%4.%5.%6.%7.%8.%9"/>
      <w:lvlJc w:val="left"/>
      <w:pPr>
        <w:tabs>
          <w:tab w:val="num" w:pos="3024"/>
        </w:tabs>
        <w:ind w:left="3024" w:hanging="1584"/>
      </w:pPr>
    </w:lvl>
  </w:abstractNum>
  <w:abstractNum w:abstractNumId="2" w15:restartNumberingAfterBreak="0">
    <w:nsid w:val="00000002"/>
    <w:multiLevelType w:val="multilevel"/>
    <w:tmpl w:val="00000002"/>
    <w:lvl w:ilvl="0">
      <w:start w:val="1"/>
      <w:numFmt w:val="decimal"/>
      <w:pStyle w:val="Heading21"/>
      <w:lvlText w:val="CHƯƠNG %1: "/>
      <w:lvlJc w:val="center"/>
      <w:pPr>
        <w:tabs>
          <w:tab w:val="num" w:pos="936"/>
        </w:tabs>
        <w:ind w:left="792" w:firstLine="144"/>
      </w:pPr>
      <w:rPr>
        <w:rFonts w:ascii="Tahoma" w:hAnsi="Tahoma"/>
        <w:sz w:val="28"/>
        <w:szCs w:val="28"/>
      </w:rPr>
    </w:lvl>
    <w:lvl w:ilvl="1">
      <w:start w:val="1"/>
      <w:numFmt w:val="decimal"/>
      <w:lvlText w:val="2.%2."/>
      <w:lvlJc w:val="left"/>
      <w:pPr>
        <w:tabs>
          <w:tab w:val="num" w:pos="504"/>
        </w:tabs>
        <w:ind w:left="1440" w:hanging="1152"/>
      </w:pPr>
    </w:lvl>
    <w:lvl w:ilvl="2">
      <w:start w:val="1"/>
      <w:numFmt w:val="decimal"/>
      <w:lvlText w:val="%1.%2.%3"/>
      <w:lvlJc w:val="left"/>
      <w:pPr>
        <w:tabs>
          <w:tab w:val="num" w:pos="2160"/>
        </w:tabs>
        <w:ind w:left="2160" w:hanging="720"/>
      </w:pPr>
    </w:lvl>
    <w:lvl w:ilvl="3">
      <w:start w:val="1"/>
      <w:numFmt w:val="decimal"/>
      <w:lvlText w:val="%1.%2.%3.%4"/>
      <w:lvlJc w:val="left"/>
      <w:pPr>
        <w:tabs>
          <w:tab w:val="num" w:pos="2304"/>
        </w:tabs>
        <w:ind w:left="2304" w:hanging="864"/>
      </w:pPr>
    </w:lvl>
    <w:lvl w:ilvl="4">
      <w:start w:val="1"/>
      <w:numFmt w:val="decimal"/>
      <w:lvlText w:val="%1.%2.%3.%4.%5"/>
      <w:lvlJc w:val="left"/>
      <w:pPr>
        <w:tabs>
          <w:tab w:val="num" w:pos="2448"/>
        </w:tabs>
        <w:ind w:left="2448"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3" w15:restartNumberingAfterBreak="0">
    <w:nsid w:val="00000003"/>
    <w:multiLevelType w:val="singleLevel"/>
    <w:tmpl w:val="00000003"/>
    <w:name w:val="WW8Num2"/>
    <w:lvl w:ilvl="0">
      <w:start w:val="1"/>
      <w:numFmt w:val="decimal"/>
      <w:pStyle w:val="ListNumber2"/>
      <w:lvlText w:val="%1."/>
      <w:lvlJc w:val="left"/>
      <w:pPr>
        <w:tabs>
          <w:tab w:val="num" w:pos="720"/>
        </w:tabs>
        <w:ind w:left="720" w:hanging="360"/>
      </w:pPr>
    </w:lvl>
  </w:abstractNum>
  <w:abstractNum w:abstractNumId="4" w15:restartNumberingAfterBreak="0">
    <w:nsid w:val="00000004"/>
    <w:multiLevelType w:val="singleLevel"/>
    <w:tmpl w:val="00000004"/>
    <w:name w:val="WW8Num3"/>
    <w:lvl w:ilvl="0">
      <w:start w:val="1"/>
      <w:numFmt w:val="decimal"/>
      <w:lvlText w:val="%1."/>
      <w:lvlJc w:val="left"/>
      <w:pPr>
        <w:tabs>
          <w:tab w:val="num" w:pos="0"/>
        </w:tabs>
        <w:ind w:left="720" w:hanging="360"/>
      </w:pPr>
    </w:lvl>
  </w:abstractNum>
  <w:abstractNum w:abstractNumId="5" w15:restartNumberingAfterBreak="0">
    <w:nsid w:val="00000005"/>
    <w:multiLevelType w:val="singleLevel"/>
    <w:tmpl w:val="00000005"/>
    <w:name w:val="WW8Num4"/>
    <w:lvl w:ilvl="0">
      <w:start w:val="16"/>
      <w:numFmt w:val="bullet"/>
      <w:lvlText w:val="-"/>
      <w:lvlJc w:val="left"/>
      <w:pPr>
        <w:tabs>
          <w:tab w:val="num" w:pos="1285"/>
        </w:tabs>
        <w:ind w:left="1285" w:hanging="283"/>
      </w:pPr>
      <w:rPr>
        <w:rFonts w:ascii="OpenSymbol" w:hAnsi="OpenSymbol"/>
      </w:rPr>
    </w:lvl>
  </w:abstractNum>
  <w:abstractNum w:abstractNumId="6" w15:restartNumberingAfterBreak="0">
    <w:nsid w:val="00000006"/>
    <w:multiLevelType w:val="singleLevel"/>
    <w:tmpl w:val="00000006"/>
    <w:name w:val="WW8Num5"/>
    <w:lvl w:ilvl="0">
      <w:start w:val="1"/>
      <w:numFmt w:val="decimal"/>
      <w:pStyle w:val="StyleHeading1LinespacingExactly16pt"/>
      <w:lvlText w:val="CHƯƠNG %1: "/>
      <w:lvlJc w:val="center"/>
      <w:pPr>
        <w:tabs>
          <w:tab w:val="num" w:pos="504"/>
        </w:tabs>
        <w:ind w:left="360" w:firstLine="144"/>
      </w:pPr>
      <w:rPr>
        <w:rFonts w:ascii="Times New Roman" w:hAnsi="Times New Roman" w:cs="Times New Roman"/>
      </w:rPr>
    </w:lvl>
  </w:abstractNum>
  <w:abstractNum w:abstractNumId="7" w15:restartNumberingAfterBreak="0">
    <w:nsid w:val="01B81D26"/>
    <w:multiLevelType w:val="multilevel"/>
    <w:tmpl w:val="92DCA174"/>
    <w:name w:val="WW8Num6"/>
    <w:lvl w:ilvl="0">
      <w:start w:val="1"/>
      <w:numFmt w:val="decimal"/>
      <w:pStyle w:val="Spiegelstrich1"/>
      <w:lvlText w:val="%1."/>
      <w:lvlJc w:val="left"/>
      <w:pPr>
        <w:tabs>
          <w:tab w:val="num" w:pos="624"/>
        </w:tabs>
        <w:ind w:left="624" w:hanging="511"/>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0A906B24"/>
    <w:multiLevelType w:val="multilevel"/>
    <w:tmpl w:val="AD5C55C8"/>
    <w:lvl w:ilvl="0">
      <w:start w:val="1"/>
      <w:numFmt w:val="upperRoman"/>
      <w:lvlText w:val="%1."/>
      <w:lvlJc w:val="left"/>
      <w:pPr>
        <w:tabs>
          <w:tab w:val="num" w:pos="454"/>
        </w:tabs>
        <w:ind w:left="454" w:hanging="397"/>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C6C3171"/>
    <w:multiLevelType w:val="hybridMultilevel"/>
    <w:tmpl w:val="D700A796"/>
    <w:lvl w:ilvl="0" w:tplc="04090011">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15:restartNumberingAfterBreak="0">
    <w:nsid w:val="1E096B3B"/>
    <w:multiLevelType w:val="singleLevel"/>
    <w:tmpl w:val="376A281C"/>
    <w:lvl w:ilvl="0">
      <w:start w:val="1"/>
      <w:numFmt w:val="decimal"/>
      <w:lvlText w:val="%1."/>
      <w:lvlJc w:val="left"/>
      <w:pPr>
        <w:tabs>
          <w:tab w:val="num" w:pos="360"/>
        </w:tabs>
        <w:ind w:left="360" w:hanging="360"/>
      </w:pPr>
    </w:lvl>
  </w:abstractNum>
  <w:abstractNum w:abstractNumId="11" w15:restartNumberingAfterBreak="0">
    <w:nsid w:val="1ED91F2C"/>
    <w:multiLevelType w:val="hybridMultilevel"/>
    <w:tmpl w:val="9782EF4A"/>
    <w:name w:val="WW8Num533"/>
    <w:lvl w:ilvl="0" w:tplc="2480B5C6">
      <w:start w:val="1"/>
      <w:numFmt w:val="decimal"/>
      <w:lvlText w:val="%1."/>
      <w:lvlJc w:val="left"/>
      <w:pPr>
        <w:tabs>
          <w:tab w:val="num" w:pos="454"/>
        </w:tabs>
        <w:ind w:left="454" w:hanging="341"/>
      </w:pPr>
      <w:rPr>
        <w:rFonts w:hint="default"/>
        <w:b/>
      </w:rPr>
    </w:lvl>
    <w:lvl w:ilvl="1" w:tplc="04090003">
      <w:start w:val="1"/>
      <w:numFmt w:val="bullet"/>
      <w:lvlText w:val="+"/>
      <w:lvlJc w:val="left"/>
      <w:pPr>
        <w:tabs>
          <w:tab w:val="num" w:pos="737"/>
        </w:tabs>
        <w:ind w:left="737" w:hanging="340"/>
      </w:pPr>
      <w:rPr>
        <w:rFonts w:ascii="Garamond" w:hAnsi="Garamond" w:hint="default"/>
        <w:b w:val="0"/>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F651D0C"/>
    <w:multiLevelType w:val="singleLevel"/>
    <w:tmpl w:val="CB864C82"/>
    <w:name w:val="WW8Num522"/>
    <w:lvl w:ilvl="0">
      <w:start w:val="1"/>
      <w:numFmt w:val="bullet"/>
      <w:pStyle w:val="HOATHI10"/>
      <w:lvlText w:val="-"/>
      <w:lvlJc w:val="left"/>
      <w:pPr>
        <w:tabs>
          <w:tab w:val="num" w:pos="360"/>
        </w:tabs>
        <w:ind w:left="360" w:hanging="360"/>
      </w:pPr>
      <w:rPr>
        <w:rFonts w:ascii="Times New Roman" w:hAnsi="Times New Roman" w:hint="default"/>
      </w:rPr>
    </w:lvl>
  </w:abstractNum>
  <w:abstractNum w:abstractNumId="13" w15:restartNumberingAfterBreak="0">
    <w:nsid w:val="277F7A03"/>
    <w:multiLevelType w:val="hybridMultilevel"/>
    <w:tmpl w:val="92368456"/>
    <w:lvl w:ilvl="0" w:tplc="A16C5A08">
      <w:start w:val="1"/>
      <w:numFmt w:val="bullet"/>
      <w:lvlText w:val="-"/>
      <w:lvlJc w:val="left"/>
      <w:pPr>
        <w:tabs>
          <w:tab w:val="num" w:pos="1061"/>
        </w:tabs>
        <w:ind w:left="1061" w:hanging="341"/>
      </w:pPr>
      <w:rPr>
        <w:rFonts w:ascii="Courier New" w:hAnsi="Courier New" w:hint="default"/>
      </w:rPr>
    </w:lvl>
    <w:lvl w:ilvl="1" w:tplc="04090003">
      <w:start w:val="1"/>
      <w:numFmt w:val="decimal"/>
      <w:lvlText w:val="%2."/>
      <w:lvlJc w:val="left"/>
      <w:pPr>
        <w:tabs>
          <w:tab w:val="num" w:pos="680"/>
        </w:tabs>
        <w:ind w:left="680" w:hanging="453"/>
      </w:pPr>
      <w:rPr>
        <w:rFont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C8B1C90"/>
    <w:multiLevelType w:val="hybridMultilevel"/>
    <w:tmpl w:val="CFFA3814"/>
    <w:lvl w:ilvl="0" w:tplc="B99C0EBE">
      <w:start w:val="1"/>
      <w:numFmt w:val="decimal"/>
      <w:pStyle w:val="Heading110"/>
      <w:lvlText w:val="TABLE %1."/>
      <w:lvlJc w:val="left"/>
      <w:pPr>
        <w:tabs>
          <w:tab w:val="num" w:pos="1418"/>
        </w:tabs>
        <w:ind w:left="1418" w:hanging="1418"/>
      </w:pPr>
      <w:rPr>
        <w:rFonts w:ascii="Times New Roman" w:hAnsi="Times New Roman" w:cs="Times New Roman" w:hint="default"/>
        <w:b/>
        <w:bCs/>
        <w:i w:val="0"/>
        <w:iCs w:val="0"/>
        <w:sz w:val="24"/>
        <w:szCs w:val="24"/>
      </w:rPr>
    </w:lvl>
    <w:lvl w:ilvl="1" w:tplc="2AF42D2A">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2D0017FB"/>
    <w:multiLevelType w:val="multilevel"/>
    <w:tmpl w:val="A6905B48"/>
    <w:lvl w:ilvl="0">
      <w:numFmt w:val="bullet"/>
      <w:lvlText w:val="−"/>
      <w:lvlJc w:val="left"/>
      <w:pPr>
        <w:ind w:left="1080" w:hanging="7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D1130A"/>
    <w:multiLevelType w:val="hybridMultilevel"/>
    <w:tmpl w:val="350A0AE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2662384"/>
    <w:multiLevelType w:val="hybridMultilevel"/>
    <w:tmpl w:val="0F86C83C"/>
    <w:lvl w:ilvl="0" w:tplc="04090005">
      <w:numFmt w:val="none"/>
      <w:lvlText w:val=""/>
      <w:lvlJc w:val="left"/>
      <w:pPr>
        <w:tabs>
          <w:tab w:val="num" w:pos="360"/>
        </w:tabs>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28E3A39"/>
    <w:multiLevelType w:val="hybridMultilevel"/>
    <w:tmpl w:val="BCF45FE0"/>
    <w:name w:val="WW8Num52"/>
    <w:lvl w:ilvl="0" w:tplc="49607F46">
      <w:start w:val="1"/>
      <w:numFmt w:val="upperRoman"/>
      <w:lvlText w:val="%1."/>
      <w:lvlJc w:val="left"/>
      <w:pPr>
        <w:tabs>
          <w:tab w:val="num" w:pos="397"/>
        </w:tabs>
        <w:ind w:left="397" w:hanging="397"/>
      </w:pPr>
      <w:rPr>
        <w:rFonts w:hint="default"/>
      </w:rPr>
    </w:lvl>
    <w:lvl w:ilvl="1" w:tplc="30CE9AE8" w:tentative="1">
      <w:start w:val="1"/>
      <w:numFmt w:val="lowerLetter"/>
      <w:lvlText w:val="%2."/>
      <w:lvlJc w:val="left"/>
      <w:pPr>
        <w:tabs>
          <w:tab w:val="num" w:pos="1440"/>
        </w:tabs>
        <w:ind w:left="1440" w:hanging="360"/>
      </w:pPr>
    </w:lvl>
    <w:lvl w:ilvl="2" w:tplc="422056A6" w:tentative="1">
      <w:start w:val="1"/>
      <w:numFmt w:val="lowerRoman"/>
      <w:lvlText w:val="%3."/>
      <w:lvlJc w:val="right"/>
      <w:pPr>
        <w:tabs>
          <w:tab w:val="num" w:pos="2160"/>
        </w:tabs>
        <w:ind w:left="2160" w:hanging="180"/>
      </w:pPr>
    </w:lvl>
    <w:lvl w:ilvl="3" w:tplc="72A0C462" w:tentative="1">
      <w:start w:val="1"/>
      <w:numFmt w:val="decimal"/>
      <w:lvlText w:val="%4."/>
      <w:lvlJc w:val="left"/>
      <w:pPr>
        <w:tabs>
          <w:tab w:val="num" w:pos="2880"/>
        </w:tabs>
        <w:ind w:left="2880" w:hanging="360"/>
      </w:pPr>
    </w:lvl>
    <w:lvl w:ilvl="4" w:tplc="5DF297EE" w:tentative="1">
      <w:start w:val="1"/>
      <w:numFmt w:val="lowerLetter"/>
      <w:lvlText w:val="%5."/>
      <w:lvlJc w:val="left"/>
      <w:pPr>
        <w:tabs>
          <w:tab w:val="num" w:pos="3600"/>
        </w:tabs>
        <w:ind w:left="3600" w:hanging="360"/>
      </w:pPr>
    </w:lvl>
    <w:lvl w:ilvl="5" w:tplc="1C1CD550" w:tentative="1">
      <w:start w:val="1"/>
      <w:numFmt w:val="lowerRoman"/>
      <w:lvlText w:val="%6."/>
      <w:lvlJc w:val="right"/>
      <w:pPr>
        <w:tabs>
          <w:tab w:val="num" w:pos="4320"/>
        </w:tabs>
        <w:ind w:left="4320" w:hanging="180"/>
      </w:pPr>
    </w:lvl>
    <w:lvl w:ilvl="6" w:tplc="EE445D4C" w:tentative="1">
      <w:start w:val="1"/>
      <w:numFmt w:val="decimal"/>
      <w:lvlText w:val="%7."/>
      <w:lvlJc w:val="left"/>
      <w:pPr>
        <w:tabs>
          <w:tab w:val="num" w:pos="5040"/>
        </w:tabs>
        <w:ind w:left="5040" w:hanging="360"/>
      </w:pPr>
    </w:lvl>
    <w:lvl w:ilvl="7" w:tplc="84B81568" w:tentative="1">
      <w:start w:val="1"/>
      <w:numFmt w:val="lowerLetter"/>
      <w:lvlText w:val="%8."/>
      <w:lvlJc w:val="left"/>
      <w:pPr>
        <w:tabs>
          <w:tab w:val="num" w:pos="5760"/>
        </w:tabs>
        <w:ind w:left="5760" w:hanging="360"/>
      </w:pPr>
    </w:lvl>
    <w:lvl w:ilvl="8" w:tplc="9C142CA4" w:tentative="1">
      <w:start w:val="1"/>
      <w:numFmt w:val="lowerRoman"/>
      <w:lvlText w:val="%9."/>
      <w:lvlJc w:val="right"/>
      <w:pPr>
        <w:tabs>
          <w:tab w:val="num" w:pos="6480"/>
        </w:tabs>
        <w:ind w:left="6480" w:hanging="180"/>
      </w:pPr>
    </w:lvl>
  </w:abstractNum>
  <w:abstractNum w:abstractNumId="19" w15:restartNumberingAfterBreak="0">
    <w:nsid w:val="37016D90"/>
    <w:multiLevelType w:val="singleLevel"/>
    <w:tmpl w:val="7B8C2CEE"/>
    <w:name w:val="WW8Num5322"/>
    <w:lvl w:ilvl="0">
      <w:start w:val="1"/>
      <w:numFmt w:val="decimal"/>
      <w:pStyle w:val="HOATHI1"/>
      <w:lvlText w:val="%1"/>
      <w:lvlJc w:val="center"/>
      <w:pPr>
        <w:tabs>
          <w:tab w:val="num" w:pos="624"/>
        </w:tabs>
        <w:ind w:left="624" w:hanging="454"/>
      </w:pPr>
      <w:rPr>
        <w:rFonts w:hint="default"/>
      </w:rPr>
    </w:lvl>
  </w:abstractNum>
  <w:abstractNum w:abstractNumId="20" w15:restartNumberingAfterBreak="0">
    <w:nsid w:val="38735370"/>
    <w:multiLevelType w:val="hybridMultilevel"/>
    <w:tmpl w:val="1CAC36BC"/>
    <w:name w:val="WW8Num534"/>
    <w:lvl w:ilvl="0" w:tplc="220ED7B4">
      <w:numFmt w:val="bullet"/>
      <w:lvlText w:val="−"/>
      <w:lvlJc w:val="left"/>
      <w:pPr>
        <w:ind w:left="1080" w:hanging="72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38F125F2"/>
    <w:multiLevelType w:val="hybridMultilevel"/>
    <w:tmpl w:val="456A8196"/>
    <w:lvl w:ilvl="0" w:tplc="F2BCA4F4">
      <w:start w:val="1"/>
      <w:numFmt w:val="upperRoman"/>
      <w:lvlText w:val="%1."/>
      <w:lvlJc w:val="left"/>
      <w:pPr>
        <w:ind w:left="1080" w:hanging="72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1C4E86"/>
    <w:multiLevelType w:val="singleLevel"/>
    <w:tmpl w:val="213441B0"/>
    <w:lvl w:ilvl="0">
      <w:start w:val="1"/>
      <w:numFmt w:val="lowerLetter"/>
      <w:pStyle w:val="bullet"/>
      <w:lvlText w:val="(%1)"/>
      <w:lvlJc w:val="left"/>
      <w:pPr>
        <w:tabs>
          <w:tab w:val="num" w:pos="360"/>
        </w:tabs>
        <w:ind w:left="360" w:hanging="360"/>
      </w:pPr>
    </w:lvl>
  </w:abstractNum>
  <w:abstractNum w:abstractNumId="23" w15:restartNumberingAfterBreak="0">
    <w:nsid w:val="40070D8B"/>
    <w:multiLevelType w:val="singleLevel"/>
    <w:tmpl w:val="0230630E"/>
    <w:lvl w:ilvl="0">
      <w:start w:val="1"/>
      <w:numFmt w:val="lowerLetter"/>
      <w:pStyle w:val="Bullet0"/>
      <w:lvlText w:val="(%1)"/>
      <w:lvlJc w:val="left"/>
      <w:pPr>
        <w:tabs>
          <w:tab w:val="num" w:pos="360"/>
        </w:tabs>
        <w:ind w:left="360" w:hanging="360"/>
      </w:pPr>
    </w:lvl>
  </w:abstractNum>
  <w:abstractNum w:abstractNumId="24" w15:restartNumberingAfterBreak="0">
    <w:nsid w:val="42422A04"/>
    <w:multiLevelType w:val="hybridMultilevel"/>
    <w:tmpl w:val="11568208"/>
    <w:lvl w:ilvl="0" w:tplc="04090011">
      <w:start w:val="1"/>
      <w:numFmt w:val="bullet"/>
      <w:pStyle w:val="Style2"/>
      <w:lvlText w:val=""/>
      <w:lvlJc w:val="left"/>
      <w:pPr>
        <w:tabs>
          <w:tab w:val="num" w:pos="927"/>
        </w:tabs>
        <w:ind w:left="927" w:hanging="360"/>
      </w:pPr>
      <w:rPr>
        <w:rFonts w:ascii="Times New Roman" w:hAnsi="Times New Roman" w:cs="Times New Roman" w:hint="default"/>
        <w:color w:val="auto"/>
      </w:rPr>
    </w:lvl>
    <w:lvl w:ilvl="1" w:tplc="A832296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Times New Roman" w:hAnsi="Times New Roman" w:cs="Times New Roman" w:hint="default"/>
      </w:rPr>
    </w:lvl>
    <w:lvl w:ilvl="3" w:tplc="0409000F">
      <w:start w:val="1"/>
      <w:numFmt w:val="bullet"/>
      <w:lvlText w:val=""/>
      <w:lvlJc w:val="left"/>
      <w:pPr>
        <w:tabs>
          <w:tab w:val="num" w:pos="2880"/>
        </w:tabs>
        <w:ind w:left="2880" w:hanging="360"/>
      </w:pPr>
      <w:rPr>
        <w:rFonts w:ascii="Times New Roman" w:hAnsi="Times New Roman" w:cs="Times New Roman"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Times New Roman" w:hAnsi="Times New Roman" w:cs="Times New Roman" w:hint="default"/>
      </w:rPr>
    </w:lvl>
    <w:lvl w:ilvl="6" w:tplc="0409000F">
      <w:start w:val="1"/>
      <w:numFmt w:val="bullet"/>
      <w:lvlText w:val=""/>
      <w:lvlJc w:val="left"/>
      <w:pPr>
        <w:tabs>
          <w:tab w:val="num" w:pos="5040"/>
        </w:tabs>
        <w:ind w:left="5040" w:hanging="360"/>
      </w:pPr>
      <w:rPr>
        <w:rFonts w:ascii="Times New Roman" w:hAnsi="Times New Roman" w:cs="Times New Roman"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Times New Roman" w:hAnsi="Times New Roman" w:cs="Times New Roman" w:hint="default"/>
      </w:rPr>
    </w:lvl>
  </w:abstractNum>
  <w:abstractNum w:abstractNumId="25" w15:restartNumberingAfterBreak="0">
    <w:nsid w:val="479B36E4"/>
    <w:multiLevelType w:val="hybridMultilevel"/>
    <w:tmpl w:val="27F43764"/>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A4A42D9"/>
    <w:multiLevelType w:val="singleLevel"/>
    <w:tmpl w:val="0409000F"/>
    <w:lvl w:ilvl="0">
      <w:start w:val="1"/>
      <w:numFmt w:val="decimal"/>
      <w:pStyle w:val="Spiegelstrich2"/>
      <w:lvlText w:val="%1."/>
      <w:lvlJc w:val="left"/>
      <w:pPr>
        <w:tabs>
          <w:tab w:val="num" w:pos="720"/>
        </w:tabs>
        <w:ind w:left="720" w:hanging="360"/>
      </w:pPr>
    </w:lvl>
  </w:abstractNum>
  <w:abstractNum w:abstractNumId="27" w15:restartNumberingAfterBreak="0">
    <w:nsid w:val="4C546B67"/>
    <w:multiLevelType w:val="hybridMultilevel"/>
    <w:tmpl w:val="405A140E"/>
    <w:lvl w:ilvl="0" w:tplc="FFFFFFFF">
      <w:start w:val="1"/>
      <w:numFmt w:val="bullet"/>
      <w:pStyle w:val="Style1"/>
      <w:lvlText w:val=""/>
      <w:lvlJc w:val="left"/>
      <w:pPr>
        <w:tabs>
          <w:tab w:val="num" w:pos="1620"/>
        </w:tabs>
        <w:ind w:left="1620" w:hanging="360"/>
      </w:pPr>
      <w:rPr>
        <w:rFonts w:ascii="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Times New Roman" w:hAnsi="Times New Roman" w:cs="Times New Roman" w:hint="default"/>
      </w:rPr>
    </w:lvl>
    <w:lvl w:ilvl="3" w:tplc="FFFFFFFF">
      <w:start w:val="1"/>
      <w:numFmt w:val="bullet"/>
      <w:lvlText w:val=""/>
      <w:lvlJc w:val="left"/>
      <w:pPr>
        <w:tabs>
          <w:tab w:val="num" w:pos="2880"/>
        </w:tabs>
        <w:ind w:left="2880" w:hanging="360"/>
      </w:pPr>
      <w:rPr>
        <w:rFonts w:ascii="Times New Roman" w:hAnsi="Times New Roman"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Times New Roman" w:hAnsi="Times New Roman" w:cs="Times New Roman" w:hint="default"/>
      </w:rPr>
    </w:lvl>
    <w:lvl w:ilvl="6" w:tplc="FFFFFFFF">
      <w:start w:val="1"/>
      <w:numFmt w:val="bullet"/>
      <w:lvlText w:val=""/>
      <w:lvlJc w:val="left"/>
      <w:pPr>
        <w:tabs>
          <w:tab w:val="num" w:pos="5040"/>
        </w:tabs>
        <w:ind w:left="5040" w:hanging="360"/>
      </w:pPr>
      <w:rPr>
        <w:rFonts w:ascii="Times New Roman" w:hAnsi="Times New Roman"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Times New Roman" w:hAnsi="Times New Roman" w:cs="Times New Roman" w:hint="default"/>
      </w:rPr>
    </w:lvl>
  </w:abstractNum>
  <w:abstractNum w:abstractNumId="28" w15:restartNumberingAfterBreak="0">
    <w:nsid w:val="4EFB2A9E"/>
    <w:multiLevelType w:val="hybridMultilevel"/>
    <w:tmpl w:val="D45682FE"/>
    <w:lvl w:ilvl="0" w:tplc="2FFAD17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9" w15:restartNumberingAfterBreak="0">
    <w:nsid w:val="55F56AFF"/>
    <w:multiLevelType w:val="hybridMultilevel"/>
    <w:tmpl w:val="11762E8A"/>
    <w:lvl w:ilvl="0" w:tplc="FFFFFFFF">
      <w:start w:val="1"/>
      <w:numFmt w:val="decimal"/>
      <w:lvlText w:val="%1."/>
      <w:lvlJc w:val="left"/>
      <w:pPr>
        <w:tabs>
          <w:tab w:val="num" w:pos="454"/>
        </w:tabs>
        <w:ind w:left="454" w:hanging="341"/>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6636EC6"/>
    <w:multiLevelType w:val="hybridMultilevel"/>
    <w:tmpl w:val="FA9A8752"/>
    <w:lvl w:ilvl="0" w:tplc="B19C3BF2">
      <w:start w:val="1"/>
      <w:numFmt w:val="decimal"/>
      <w:lvlText w:val="%1"/>
      <w:lvlJc w:val="center"/>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5E6167"/>
    <w:multiLevelType w:val="hybridMultilevel"/>
    <w:tmpl w:val="9A227830"/>
    <w:name w:val="WW8Num532"/>
    <w:lvl w:ilvl="0" w:tplc="FC640C9C">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8305896"/>
    <w:multiLevelType w:val="singleLevel"/>
    <w:tmpl w:val="5768C298"/>
    <w:name w:val="WW8Num5222"/>
    <w:lvl w:ilvl="0">
      <w:start w:val="1"/>
      <w:numFmt w:val="upperRoman"/>
      <w:pStyle w:val="Aufzhlung"/>
      <w:lvlText w:val="%1."/>
      <w:lvlJc w:val="left"/>
      <w:pPr>
        <w:tabs>
          <w:tab w:val="num" w:pos="720"/>
        </w:tabs>
        <w:ind w:left="397" w:hanging="397"/>
      </w:pPr>
      <w:rPr>
        <w:b/>
        <w:i w:val="0"/>
      </w:rPr>
    </w:lvl>
  </w:abstractNum>
  <w:abstractNum w:abstractNumId="33" w15:restartNumberingAfterBreak="0">
    <w:nsid w:val="6AF80434"/>
    <w:multiLevelType w:val="hybridMultilevel"/>
    <w:tmpl w:val="75F83D74"/>
    <w:lvl w:ilvl="0" w:tplc="FFFFFFFF">
      <w:start w:val="1"/>
      <w:numFmt w:val="bullet"/>
      <w:pStyle w:val="Style3"/>
      <w:lvlText w:val=""/>
      <w:lvlJc w:val="left"/>
      <w:pPr>
        <w:tabs>
          <w:tab w:val="num" w:pos="360"/>
        </w:tabs>
        <w:ind w:left="360" w:hanging="360"/>
      </w:pPr>
      <w:rPr>
        <w:rFonts w:ascii="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Times New Roman" w:hAnsi="Times New Roman" w:cs="Times New Roman" w:hint="default"/>
      </w:rPr>
    </w:lvl>
    <w:lvl w:ilvl="3" w:tplc="FFFFFFFF">
      <w:start w:val="1"/>
      <w:numFmt w:val="bullet"/>
      <w:lvlText w:val=""/>
      <w:lvlJc w:val="left"/>
      <w:pPr>
        <w:tabs>
          <w:tab w:val="num" w:pos="2880"/>
        </w:tabs>
        <w:ind w:left="2880" w:hanging="360"/>
      </w:pPr>
      <w:rPr>
        <w:rFonts w:ascii="Times New Roman" w:hAnsi="Times New Roman"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Times New Roman" w:hAnsi="Times New Roman" w:cs="Times New Roman" w:hint="default"/>
      </w:rPr>
    </w:lvl>
    <w:lvl w:ilvl="6" w:tplc="FFFFFFFF">
      <w:start w:val="1"/>
      <w:numFmt w:val="bullet"/>
      <w:lvlText w:val=""/>
      <w:lvlJc w:val="left"/>
      <w:pPr>
        <w:tabs>
          <w:tab w:val="num" w:pos="5040"/>
        </w:tabs>
        <w:ind w:left="5040" w:hanging="360"/>
      </w:pPr>
      <w:rPr>
        <w:rFonts w:ascii="Times New Roman" w:hAnsi="Times New Roman"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Times New Roman" w:hAnsi="Times New Roman" w:cs="Times New Roman" w:hint="default"/>
      </w:rPr>
    </w:lvl>
  </w:abstractNum>
  <w:abstractNum w:abstractNumId="34" w15:restartNumberingAfterBreak="0">
    <w:nsid w:val="70D44B3A"/>
    <w:multiLevelType w:val="hybridMultilevel"/>
    <w:tmpl w:val="C4A22CA0"/>
    <w:lvl w:ilvl="0" w:tplc="FFFFFFFF">
      <w:start w:val="1"/>
      <w:numFmt w:val="decimal"/>
      <w:pStyle w:val="HOATHI4"/>
      <w:lvlText w:val="%1."/>
      <w:lvlJc w:val="left"/>
      <w:pPr>
        <w:tabs>
          <w:tab w:val="num" w:pos="567"/>
        </w:tabs>
        <w:ind w:left="567" w:hanging="454"/>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5" w15:restartNumberingAfterBreak="0">
    <w:nsid w:val="726607FE"/>
    <w:multiLevelType w:val="multilevel"/>
    <w:tmpl w:val="67BE5E1E"/>
    <w:lvl w:ilvl="0">
      <w:start w:val="1"/>
      <w:numFmt w:val="upperRoman"/>
      <w:pStyle w:val="HOATHI"/>
      <w:lvlText w:val="%1."/>
      <w:lvlJc w:val="center"/>
      <w:pPr>
        <w:tabs>
          <w:tab w:val="num" w:pos="567"/>
        </w:tabs>
        <w:ind w:left="567" w:hanging="51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5EA6B47"/>
    <w:multiLevelType w:val="hybridMultilevel"/>
    <w:tmpl w:val="B192B1BA"/>
    <w:lvl w:ilvl="0" w:tplc="FFFFFFFF">
      <w:start w:val="1"/>
      <w:numFmt w:val="lowerLetter"/>
      <w:lvlText w:val="%1)"/>
      <w:lvlJc w:val="left"/>
      <w:pPr>
        <w:ind w:left="562" w:hanging="42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7" w15:restartNumberingAfterBreak="0">
    <w:nsid w:val="76975EF2"/>
    <w:multiLevelType w:val="singleLevel"/>
    <w:tmpl w:val="ED78AA10"/>
    <w:lvl w:ilvl="0">
      <w:start w:val="1"/>
      <w:numFmt w:val="decimal"/>
      <w:pStyle w:val="Spiegelstrich3"/>
      <w:lvlText w:val="%1"/>
      <w:lvlJc w:val="center"/>
      <w:pPr>
        <w:tabs>
          <w:tab w:val="num" w:pos="644"/>
        </w:tabs>
        <w:ind w:left="474" w:hanging="190"/>
      </w:pPr>
    </w:lvl>
  </w:abstractNum>
  <w:abstractNum w:abstractNumId="38" w15:restartNumberingAfterBreak="0">
    <w:nsid w:val="7900437E"/>
    <w:multiLevelType w:val="hybridMultilevel"/>
    <w:tmpl w:val="AD88A5BE"/>
    <w:lvl w:ilvl="0" w:tplc="FFFFFFFF">
      <w:start w:val="1"/>
      <w:numFmt w:val="decimal"/>
      <w:pStyle w:val="Table"/>
      <w:lvlText w:val="Table %1."/>
      <w:lvlJc w:val="left"/>
      <w:pPr>
        <w:tabs>
          <w:tab w:val="num" w:pos="360"/>
        </w:tabs>
        <w:ind w:left="360" w:hanging="360"/>
      </w:pPr>
      <w:rPr>
        <w:rFonts w:ascii="Times New Roman" w:hAnsi="Times New Roman" w:cs="Times New Roman" w:hint="default"/>
        <w:u w:val="single"/>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7D446922"/>
    <w:multiLevelType w:val="hybridMultilevel"/>
    <w:tmpl w:val="A6905B48"/>
    <w:lvl w:ilvl="0" w:tplc="FFFFFFFF">
      <w:numFmt w:val="bullet"/>
      <w:lvlText w:val="−"/>
      <w:lvlJc w:val="left"/>
      <w:pPr>
        <w:ind w:left="1080" w:hanging="72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D91076A"/>
    <w:multiLevelType w:val="singleLevel"/>
    <w:tmpl w:val="36443172"/>
    <w:lvl w:ilvl="0">
      <w:numFmt w:val="bullet"/>
      <w:pStyle w:val="IEC"/>
      <w:lvlText w:val="-"/>
      <w:lvlJc w:val="left"/>
      <w:pPr>
        <w:tabs>
          <w:tab w:val="num" w:pos="1080"/>
        </w:tabs>
        <w:ind w:left="1080" w:hanging="360"/>
      </w:pPr>
      <w:rPr>
        <w:rFonts w:hint="default"/>
      </w:rPr>
    </w:lvl>
  </w:abstractNum>
  <w:num w:numId="1">
    <w:abstractNumId w:val="1"/>
  </w:num>
  <w:num w:numId="2">
    <w:abstractNumId w:val="2"/>
  </w:num>
  <w:num w:numId="3">
    <w:abstractNumId w:val="3"/>
  </w:num>
  <w:num w:numId="4">
    <w:abstractNumId w:val="6"/>
  </w:num>
  <w:num w:numId="5">
    <w:abstractNumId w:val="34"/>
  </w:num>
  <w:num w:numId="6">
    <w:abstractNumId w:val="12"/>
  </w:num>
  <w:num w:numId="7">
    <w:abstractNumId w:val="40"/>
  </w:num>
  <w:num w:numId="8">
    <w:abstractNumId w:val="8"/>
  </w:num>
  <w:num w:numId="9">
    <w:abstractNumId w:val="19"/>
  </w:num>
  <w:num w:numId="10">
    <w:abstractNumId w:val="23"/>
  </w:num>
  <w:num w:numId="11">
    <w:abstractNumId w:val="22"/>
  </w:num>
  <w:num w:numId="12">
    <w:abstractNumId w:val="35"/>
  </w:num>
  <w:num w:numId="13">
    <w:abstractNumId w:val="7"/>
  </w:num>
  <w:num w:numId="14">
    <w:abstractNumId w:val="26"/>
  </w:num>
  <w:num w:numId="15">
    <w:abstractNumId w:val="37"/>
  </w:num>
  <w:num w:numId="16">
    <w:abstractNumId w:val="32"/>
  </w:num>
  <w:num w:numId="17">
    <w:abstractNumId w:val="0"/>
  </w:num>
  <w:num w:numId="18">
    <w:abstractNumId w:val="27"/>
  </w:num>
  <w:num w:numId="19">
    <w:abstractNumId w:val="33"/>
  </w:num>
  <w:num w:numId="20">
    <w:abstractNumId w:val="24"/>
  </w:num>
  <w:num w:numId="21">
    <w:abstractNumId w:val="14"/>
  </w:num>
  <w:num w:numId="22">
    <w:abstractNumId w:val="38"/>
  </w:num>
  <w:num w:numId="23">
    <w:abstractNumId w:val="10"/>
  </w:num>
  <w:num w:numId="24">
    <w:abstractNumId w:val="13"/>
  </w:num>
  <w:num w:numId="25">
    <w:abstractNumId w:val="39"/>
  </w:num>
  <w:num w:numId="26">
    <w:abstractNumId w:val="11"/>
  </w:num>
  <w:num w:numId="27">
    <w:abstractNumId w:val="15"/>
  </w:num>
  <w:num w:numId="28">
    <w:abstractNumId w:val="16"/>
  </w:num>
  <w:num w:numId="29">
    <w:abstractNumId w:val="25"/>
  </w:num>
  <w:num w:numId="30">
    <w:abstractNumId w:val="20"/>
  </w:num>
  <w:num w:numId="31">
    <w:abstractNumId w:val="4"/>
  </w:num>
  <w:num w:numId="32">
    <w:abstractNumId w:val="5"/>
  </w:num>
  <w:num w:numId="33">
    <w:abstractNumId w:val="9"/>
  </w:num>
  <w:num w:numId="34">
    <w:abstractNumId w:val="36"/>
  </w:num>
  <w:num w:numId="35">
    <w:abstractNumId w:val="28"/>
  </w:num>
  <w:num w:numId="36">
    <w:abstractNumId w:val="21"/>
  </w:num>
  <w:num w:numId="37">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defaultTableStyle w:val="Normal"/>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0A4"/>
    <w:rsid w:val="00000615"/>
    <w:rsid w:val="00001B7C"/>
    <w:rsid w:val="0000381D"/>
    <w:rsid w:val="00005C21"/>
    <w:rsid w:val="00010FF7"/>
    <w:rsid w:val="000117DA"/>
    <w:rsid w:val="00012F52"/>
    <w:rsid w:val="000137C7"/>
    <w:rsid w:val="0001632D"/>
    <w:rsid w:val="00016816"/>
    <w:rsid w:val="000174BA"/>
    <w:rsid w:val="00024523"/>
    <w:rsid w:val="00026002"/>
    <w:rsid w:val="00032622"/>
    <w:rsid w:val="00032645"/>
    <w:rsid w:val="00057553"/>
    <w:rsid w:val="000620FC"/>
    <w:rsid w:val="00064D75"/>
    <w:rsid w:val="00065300"/>
    <w:rsid w:val="000738AD"/>
    <w:rsid w:val="00074F53"/>
    <w:rsid w:val="00076C1B"/>
    <w:rsid w:val="00091172"/>
    <w:rsid w:val="0009282D"/>
    <w:rsid w:val="000948AE"/>
    <w:rsid w:val="00096A4F"/>
    <w:rsid w:val="00097D9D"/>
    <w:rsid w:val="000B1BA6"/>
    <w:rsid w:val="000B5A9E"/>
    <w:rsid w:val="000C495F"/>
    <w:rsid w:val="000C6181"/>
    <w:rsid w:val="000C6FCA"/>
    <w:rsid w:val="000D369F"/>
    <w:rsid w:val="000E20B0"/>
    <w:rsid w:val="000E3B6F"/>
    <w:rsid w:val="000E3E3D"/>
    <w:rsid w:val="000E58DD"/>
    <w:rsid w:val="000E6758"/>
    <w:rsid w:val="00107A7E"/>
    <w:rsid w:val="00110F48"/>
    <w:rsid w:val="00111C01"/>
    <w:rsid w:val="00111EAF"/>
    <w:rsid w:val="00111FF0"/>
    <w:rsid w:val="00112BA6"/>
    <w:rsid w:val="00112D58"/>
    <w:rsid w:val="00114D78"/>
    <w:rsid w:val="00117BDD"/>
    <w:rsid w:val="0012089C"/>
    <w:rsid w:val="001237B4"/>
    <w:rsid w:val="00123F73"/>
    <w:rsid w:val="00124950"/>
    <w:rsid w:val="00127F17"/>
    <w:rsid w:val="00132311"/>
    <w:rsid w:val="00134E6F"/>
    <w:rsid w:val="001412CF"/>
    <w:rsid w:val="00142216"/>
    <w:rsid w:val="001471E0"/>
    <w:rsid w:val="00154D50"/>
    <w:rsid w:val="001576B2"/>
    <w:rsid w:val="00163B3E"/>
    <w:rsid w:val="00165044"/>
    <w:rsid w:val="001662B7"/>
    <w:rsid w:val="00172B59"/>
    <w:rsid w:val="001744C2"/>
    <w:rsid w:val="001815DA"/>
    <w:rsid w:val="00182AAE"/>
    <w:rsid w:val="00184EF7"/>
    <w:rsid w:val="001855E2"/>
    <w:rsid w:val="00185BAE"/>
    <w:rsid w:val="00191DEC"/>
    <w:rsid w:val="00193FFD"/>
    <w:rsid w:val="001A1ADB"/>
    <w:rsid w:val="001A4FAD"/>
    <w:rsid w:val="001A709B"/>
    <w:rsid w:val="001B2834"/>
    <w:rsid w:val="001C0745"/>
    <w:rsid w:val="001C08CB"/>
    <w:rsid w:val="001C15F1"/>
    <w:rsid w:val="001C3C5D"/>
    <w:rsid w:val="001C6D17"/>
    <w:rsid w:val="001D10E8"/>
    <w:rsid w:val="001D239A"/>
    <w:rsid w:val="001D3B00"/>
    <w:rsid w:val="001D449F"/>
    <w:rsid w:val="001E00D2"/>
    <w:rsid w:val="001E0433"/>
    <w:rsid w:val="001E061A"/>
    <w:rsid w:val="001E478C"/>
    <w:rsid w:val="001E558B"/>
    <w:rsid w:val="001E70EE"/>
    <w:rsid w:val="001F031D"/>
    <w:rsid w:val="001F145B"/>
    <w:rsid w:val="001F167B"/>
    <w:rsid w:val="001F6DB6"/>
    <w:rsid w:val="00200B40"/>
    <w:rsid w:val="0020172F"/>
    <w:rsid w:val="00202ABF"/>
    <w:rsid w:val="0020352B"/>
    <w:rsid w:val="00206500"/>
    <w:rsid w:val="0021128E"/>
    <w:rsid w:val="00212F19"/>
    <w:rsid w:val="00215161"/>
    <w:rsid w:val="00220507"/>
    <w:rsid w:val="00223522"/>
    <w:rsid w:val="002301C6"/>
    <w:rsid w:val="00231771"/>
    <w:rsid w:val="00231E07"/>
    <w:rsid w:val="00231FD7"/>
    <w:rsid w:val="00233468"/>
    <w:rsid w:val="00250C9B"/>
    <w:rsid w:val="002515AE"/>
    <w:rsid w:val="002520D8"/>
    <w:rsid w:val="002527FB"/>
    <w:rsid w:val="00267F72"/>
    <w:rsid w:val="00270263"/>
    <w:rsid w:val="002706DB"/>
    <w:rsid w:val="0027074C"/>
    <w:rsid w:val="0027398C"/>
    <w:rsid w:val="002847FC"/>
    <w:rsid w:val="0028712F"/>
    <w:rsid w:val="00290A32"/>
    <w:rsid w:val="002A2737"/>
    <w:rsid w:val="002A76AC"/>
    <w:rsid w:val="002B177A"/>
    <w:rsid w:val="002B3C14"/>
    <w:rsid w:val="002B40D5"/>
    <w:rsid w:val="002C5BBE"/>
    <w:rsid w:val="002C5D90"/>
    <w:rsid w:val="002D2B3F"/>
    <w:rsid w:val="002D4299"/>
    <w:rsid w:val="002E2C3D"/>
    <w:rsid w:val="002E4223"/>
    <w:rsid w:val="002E577F"/>
    <w:rsid w:val="002F031A"/>
    <w:rsid w:val="002F069B"/>
    <w:rsid w:val="002F189A"/>
    <w:rsid w:val="002F30E9"/>
    <w:rsid w:val="002F34AF"/>
    <w:rsid w:val="003052F6"/>
    <w:rsid w:val="003063EA"/>
    <w:rsid w:val="0031044F"/>
    <w:rsid w:val="0031188E"/>
    <w:rsid w:val="00313C2B"/>
    <w:rsid w:val="00316502"/>
    <w:rsid w:val="00317A8C"/>
    <w:rsid w:val="00320A47"/>
    <w:rsid w:val="00322640"/>
    <w:rsid w:val="003338BB"/>
    <w:rsid w:val="00335104"/>
    <w:rsid w:val="0034289D"/>
    <w:rsid w:val="00342FA6"/>
    <w:rsid w:val="003434F2"/>
    <w:rsid w:val="00343DA5"/>
    <w:rsid w:val="003461F0"/>
    <w:rsid w:val="00351559"/>
    <w:rsid w:val="003627A9"/>
    <w:rsid w:val="00373C44"/>
    <w:rsid w:val="00380531"/>
    <w:rsid w:val="00381A95"/>
    <w:rsid w:val="0038386C"/>
    <w:rsid w:val="003842F3"/>
    <w:rsid w:val="0039037E"/>
    <w:rsid w:val="003906EA"/>
    <w:rsid w:val="0039253D"/>
    <w:rsid w:val="0039673F"/>
    <w:rsid w:val="00396CCA"/>
    <w:rsid w:val="003A15CE"/>
    <w:rsid w:val="003A4D5E"/>
    <w:rsid w:val="003A5A73"/>
    <w:rsid w:val="003A6384"/>
    <w:rsid w:val="003B5E5A"/>
    <w:rsid w:val="003C3C4C"/>
    <w:rsid w:val="003C7A26"/>
    <w:rsid w:val="003D4381"/>
    <w:rsid w:val="003E40C5"/>
    <w:rsid w:val="003F15DB"/>
    <w:rsid w:val="003F2121"/>
    <w:rsid w:val="003F3AD0"/>
    <w:rsid w:val="003F6CE5"/>
    <w:rsid w:val="003F74F2"/>
    <w:rsid w:val="00401139"/>
    <w:rsid w:val="00402F37"/>
    <w:rsid w:val="004061C0"/>
    <w:rsid w:val="00406866"/>
    <w:rsid w:val="00412B85"/>
    <w:rsid w:val="00413FBF"/>
    <w:rsid w:val="0041446A"/>
    <w:rsid w:val="00417FF2"/>
    <w:rsid w:val="0042638E"/>
    <w:rsid w:val="0043160C"/>
    <w:rsid w:val="00432141"/>
    <w:rsid w:val="004341C7"/>
    <w:rsid w:val="00435C89"/>
    <w:rsid w:val="00437AAB"/>
    <w:rsid w:val="00443B1E"/>
    <w:rsid w:val="00446144"/>
    <w:rsid w:val="00446FE6"/>
    <w:rsid w:val="004516FE"/>
    <w:rsid w:val="00452E80"/>
    <w:rsid w:val="004620A4"/>
    <w:rsid w:val="00463818"/>
    <w:rsid w:val="00463D2E"/>
    <w:rsid w:val="00465BC9"/>
    <w:rsid w:val="00467121"/>
    <w:rsid w:val="004720A8"/>
    <w:rsid w:val="0048274B"/>
    <w:rsid w:val="00486D6E"/>
    <w:rsid w:val="004A08E8"/>
    <w:rsid w:val="004B25E2"/>
    <w:rsid w:val="004B4CED"/>
    <w:rsid w:val="004C52B9"/>
    <w:rsid w:val="004C75A2"/>
    <w:rsid w:val="004D410F"/>
    <w:rsid w:val="004D6842"/>
    <w:rsid w:val="004D7FC8"/>
    <w:rsid w:val="004E08EC"/>
    <w:rsid w:val="004E1A97"/>
    <w:rsid w:val="004E1F8F"/>
    <w:rsid w:val="004E29A8"/>
    <w:rsid w:val="004E76D4"/>
    <w:rsid w:val="004F3A1C"/>
    <w:rsid w:val="004F638C"/>
    <w:rsid w:val="00502407"/>
    <w:rsid w:val="00503649"/>
    <w:rsid w:val="005054BD"/>
    <w:rsid w:val="00505B9F"/>
    <w:rsid w:val="005065D3"/>
    <w:rsid w:val="00506B50"/>
    <w:rsid w:val="00507958"/>
    <w:rsid w:val="0051012C"/>
    <w:rsid w:val="005105D9"/>
    <w:rsid w:val="005138F3"/>
    <w:rsid w:val="00515D6C"/>
    <w:rsid w:val="00520617"/>
    <w:rsid w:val="0052073B"/>
    <w:rsid w:val="0052244A"/>
    <w:rsid w:val="005265C3"/>
    <w:rsid w:val="005275B2"/>
    <w:rsid w:val="005315FF"/>
    <w:rsid w:val="00534EDA"/>
    <w:rsid w:val="00537354"/>
    <w:rsid w:val="00537D6A"/>
    <w:rsid w:val="00544615"/>
    <w:rsid w:val="00550848"/>
    <w:rsid w:val="005509E5"/>
    <w:rsid w:val="00560CF4"/>
    <w:rsid w:val="005620DC"/>
    <w:rsid w:val="005632FC"/>
    <w:rsid w:val="005651A3"/>
    <w:rsid w:val="00574D51"/>
    <w:rsid w:val="0057756A"/>
    <w:rsid w:val="00577F92"/>
    <w:rsid w:val="005843E2"/>
    <w:rsid w:val="00584643"/>
    <w:rsid w:val="00585CAE"/>
    <w:rsid w:val="0059542D"/>
    <w:rsid w:val="00595C3C"/>
    <w:rsid w:val="005A7080"/>
    <w:rsid w:val="005B309B"/>
    <w:rsid w:val="005C374E"/>
    <w:rsid w:val="005C3E86"/>
    <w:rsid w:val="005C474B"/>
    <w:rsid w:val="005C751A"/>
    <w:rsid w:val="005D2CFD"/>
    <w:rsid w:val="005D42C2"/>
    <w:rsid w:val="005D4A19"/>
    <w:rsid w:val="005D5069"/>
    <w:rsid w:val="005D5B73"/>
    <w:rsid w:val="005D616F"/>
    <w:rsid w:val="005E2E36"/>
    <w:rsid w:val="005E6749"/>
    <w:rsid w:val="005F5895"/>
    <w:rsid w:val="005F5E61"/>
    <w:rsid w:val="006013A0"/>
    <w:rsid w:val="00601B72"/>
    <w:rsid w:val="00602114"/>
    <w:rsid w:val="00602475"/>
    <w:rsid w:val="006065DF"/>
    <w:rsid w:val="00607F08"/>
    <w:rsid w:val="006143AB"/>
    <w:rsid w:val="006311D1"/>
    <w:rsid w:val="006327E4"/>
    <w:rsid w:val="00632A88"/>
    <w:rsid w:val="00632C17"/>
    <w:rsid w:val="0063313E"/>
    <w:rsid w:val="00635DAC"/>
    <w:rsid w:val="006403E9"/>
    <w:rsid w:val="00640EA9"/>
    <w:rsid w:val="00650DCF"/>
    <w:rsid w:val="006511E9"/>
    <w:rsid w:val="00653E56"/>
    <w:rsid w:val="00654029"/>
    <w:rsid w:val="00661EE8"/>
    <w:rsid w:val="0066247E"/>
    <w:rsid w:val="00662D5D"/>
    <w:rsid w:val="0066544D"/>
    <w:rsid w:val="00667DB7"/>
    <w:rsid w:val="00671E15"/>
    <w:rsid w:val="006734BF"/>
    <w:rsid w:val="00674292"/>
    <w:rsid w:val="006845F3"/>
    <w:rsid w:val="00691560"/>
    <w:rsid w:val="00691BFA"/>
    <w:rsid w:val="006923C4"/>
    <w:rsid w:val="006A1860"/>
    <w:rsid w:val="006A3F1F"/>
    <w:rsid w:val="006A3F3D"/>
    <w:rsid w:val="006B09BF"/>
    <w:rsid w:val="006B260E"/>
    <w:rsid w:val="006B3121"/>
    <w:rsid w:val="006B56AE"/>
    <w:rsid w:val="006D0BC8"/>
    <w:rsid w:val="006D3873"/>
    <w:rsid w:val="006D406D"/>
    <w:rsid w:val="006D4FCC"/>
    <w:rsid w:val="006D59D0"/>
    <w:rsid w:val="006D6AA3"/>
    <w:rsid w:val="006E46CF"/>
    <w:rsid w:val="006E4E46"/>
    <w:rsid w:val="006E73BA"/>
    <w:rsid w:val="006F0633"/>
    <w:rsid w:val="006F4923"/>
    <w:rsid w:val="006F6812"/>
    <w:rsid w:val="00704DF1"/>
    <w:rsid w:val="0070701E"/>
    <w:rsid w:val="00707B5F"/>
    <w:rsid w:val="007111BA"/>
    <w:rsid w:val="00712E92"/>
    <w:rsid w:val="00712EB5"/>
    <w:rsid w:val="00722D7F"/>
    <w:rsid w:val="00730420"/>
    <w:rsid w:val="007365D7"/>
    <w:rsid w:val="0073734B"/>
    <w:rsid w:val="00741AF9"/>
    <w:rsid w:val="007420E8"/>
    <w:rsid w:val="00743C45"/>
    <w:rsid w:val="00743E41"/>
    <w:rsid w:val="00746BC5"/>
    <w:rsid w:val="00746E47"/>
    <w:rsid w:val="00747043"/>
    <w:rsid w:val="007533DD"/>
    <w:rsid w:val="00753EAA"/>
    <w:rsid w:val="00757641"/>
    <w:rsid w:val="007611D4"/>
    <w:rsid w:val="007633D3"/>
    <w:rsid w:val="00763F6E"/>
    <w:rsid w:val="00771828"/>
    <w:rsid w:val="0079256D"/>
    <w:rsid w:val="007A044F"/>
    <w:rsid w:val="007A1205"/>
    <w:rsid w:val="007B558D"/>
    <w:rsid w:val="007B59A4"/>
    <w:rsid w:val="007C0AA6"/>
    <w:rsid w:val="007C2107"/>
    <w:rsid w:val="007C301C"/>
    <w:rsid w:val="007C5154"/>
    <w:rsid w:val="007C6C0F"/>
    <w:rsid w:val="007D0B75"/>
    <w:rsid w:val="007D37E6"/>
    <w:rsid w:val="007D6E33"/>
    <w:rsid w:val="007E43E6"/>
    <w:rsid w:val="007E73BF"/>
    <w:rsid w:val="007F6091"/>
    <w:rsid w:val="00802258"/>
    <w:rsid w:val="008025B8"/>
    <w:rsid w:val="008036C9"/>
    <w:rsid w:val="00807EB8"/>
    <w:rsid w:val="00810DB4"/>
    <w:rsid w:val="00812470"/>
    <w:rsid w:val="008129F8"/>
    <w:rsid w:val="0081396B"/>
    <w:rsid w:val="00814AD0"/>
    <w:rsid w:val="0082767E"/>
    <w:rsid w:val="00831187"/>
    <w:rsid w:val="00835CBC"/>
    <w:rsid w:val="008360B3"/>
    <w:rsid w:val="008411B6"/>
    <w:rsid w:val="00841DEB"/>
    <w:rsid w:val="00843548"/>
    <w:rsid w:val="008445AC"/>
    <w:rsid w:val="00856936"/>
    <w:rsid w:val="00862A30"/>
    <w:rsid w:val="00862C1F"/>
    <w:rsid w:val="00862DD4"/>
    <w:rsid w:val="008658FB"/>
    <w:rsid w:val="0087055B"/>
    <w:rsid w:val="00870FA0"/>
    <w:rsid w:val="008734A6"/>
    <w:rsid w:val="0087638D"/>
    <w:rsid w:val="008771C7"/>
    <w:rsid w:val="008821AA"/>
    <w:rsid w:val="008936C4"/>
    <w:rsid w:val="00895FA4"/>
    <w:rsid w:val="008A4648"/>
    <w:rsid w:val="008A4B69"/>
    <w:rsid w:val="008A6F8A"/>
    <w:rsid w:val="008A6FCF"/>
    <w:rsid w:val="008A775F"/>
    <w:rsid w:val="008B3464"/>
    <w:rsid w:val="008B3DCE"/>
    <w:rsid w:val="008B4518"/>
    <w:rsid w:val="008B60A5"/>
    <w:rsid w:val="008B6A39"/>
    <w:rsid w:val="008B740C"/>
    <w:rsid w:val="008C08DB"/>
    <w:rsid w:val="008D3D5C"/>
    <w:rsid w:val="008D59E2"/>
    <w:rsid w:val="008D67AF"/>
    <w:rsid w:val="008F06EC"/>
    <w:rsid w:val="008F0A70"/>
    <w:rsid w:val="008F2437"/>
    <w:rsid w:val="008F2B13"/>
    <w:rsid w:val="008F3885"/>
    <w:rsid w:val="008F4CB8"/>
    <w:rsid w:val="00900497"/>
    <w:rsid w:val="00900B08"/>
    <w:rsid w:val="009065FD"/>
    <w:rsid w:val="009124EE"/>
    <w:rsid w:val="00914DA2"/>
    <w:rsid w:val="0091553F"/>
    <w:rsid w:val="00922819"/>
    <w:rsid w:val="00932583"/>
    <w:rsid w:val="00937FC5"/>
    <w:rsid w:val="00942428"/>
    <w:rsid w:val="00942ECB"/>
    <w:rsid w:val="00954483"/>
    <w:rsid w:val="00955010"/>
    <w:rsid w:val="00962A87"/>
    <w:rsid w:val="00966C35"/>
    <w:rsid w:val="00974D34"/>
    <w:rsid w:val="00977E5A"/>
    <w:rsid w:val="0098114F"/>
    <w:rsid w:val="00983F6E"/>
    <w:rsid w:val="00987A43"/>
    <w:rsid w:val="00991FD2"/>
    <w:rsid w:val="0099417E"/>
    <w:rsid w:val="00995817"/>
    <w:rsid w:val="009A3770"/>
    <w:rsid w:val="009A6A7E"/>
    <w:rsid w:val="009B0EC0"/>
    <w:rsid w:val="009B1281"/>
    <w:rsid w:val="009B1DFD"/>
    <w:rsid w:val="009B5299"/>
    <w:rsid w:val="009B560C"/>
    <w:rsid w:val="009B776D"/>
    <w:rsid w:val="009C02AB"/>
    <w:rsid w:val="009C1C95"/>
    <w:rsid w:val="009C254A"/>
    <w:rsid w:val="009C4476"/>
    <w:rsid w:val="009C53D8"/>
    <w:rsid w:val="009C5831"/>
    <w:rsid w:val="009C78B1"/>
    <w:rsid w:val="009D4E4C"/>
    <w:rsid w:val="009E19DC"/>
    <w:rsid w:val="009E21DF"/>
    <w:rsid w:val="009E6CDD"/>
    <w:rsid w:val="009E7714"/>
    <w:rsid w:val="009F03E3"/>
    <w:rsid w:val="009F06AA"/>
    <w:rsid w:val="009F1494"/>
    <w:rsid w:val="00A04977"/>
    <w:rsid w:val="00A04D73"/>
    <w:rsid w:val="00A0760A"/>
    <w:rsid w:val="00A10235"/>
    <w:rsid w:val="00A13952"/>
    <w:rsid w:val="00A14B27"/>
    <w:rsid w:val="00A165C1"/>
    <w:rsid w:val="00A168D0"/>
    <w:rsid w:val="00A17476"/>
    <w:rsid w:val="00A2181F"/>
    <w:rsid w:val="00A24FF7"/>
    <w:rsid w:val="00A33706"/>
    <w:rsid w:val="00A36C4C"/>
    <w:rsid w:val="00A57AF5"/>
    <w:rsid w:val="00A57BA8"/>
    <w:rsid w:val="00A644FC"/>
    <w:rsid w:val="00A654CC"/>
    <w:rsid w:val="00A67707"/>
    <w:rsid w:val="00A67D70"/>
    <w:rsid w:val="00A705CB"/>
    <w:rsid w:val="00A717B1"/>
    <w:rsid w:val="00A81BDF"/>
    <w:rsid w:val="00A86A65"/>
    <w:rsid w:val="00A87FE2"/>
    <w:rsid w:val="00A912E7"/>
    <w:rsid w:val="00A9499B"/>
    <w:rsid w:val="00A94CB5"/>
    <w:rsid w:val="00A96B6D"/>
    <w:rsid w:val="00AA0581"/>
    <w:rsid w:val="00AA20E8"/>
    <w:rsid w:val="00AA544F"/>
    <w:rsid w:val="00AA58E9"/>
    <w:rsid w:val="00AA5EC7"/>
    <w:rsid w:val="00AA747F"/>
    <w:rsid w:val="00AB396C"/>
    <w:rsid w:val="00AB7D77"/>
    <w:rsid w:val="00AC1288"/>
    <w:rsid w:val="00AC298E"/>
    <w:rsid w:val="00AC5D5A"/>
    <w:rsid w:val="00AC7331"/>
    <w:rsid w:val="00AD092B"/>
    <w:rsid w:val="00AD7D80"/>
    <w:rsid w:val="00AE19B6"/>
    <w:rsid w:val="00AE1F2A"/>
    <w:rsid w:val="00AE4C40"/>
    <w:rsid w:val="00B01889"/>
    <w:rsid w:val="00B018E9"/>
    <w:rsid w:val="00B019BD"/>
    <w:rsid w:val="00B01F86"/>
    <w:rsid w:val="00B03A45"/>
    <w:rsid w:val="00B04442"/>
    <w:rsid w:val="00B10D4F"/>
    <w:rsid w:val="00B11CE2"/>
    <w:rsid w:val="00B123E3"/>
    <w:rsid w:val="00B166FA"/>
    <w:rsid w:val="00B209EF"/>
    <w:rsid w:val="00B24F74"/>
    <w:rsid w:val="00B269E9"/>
    <w:rsid w:val="00B35E76"/>
    <w:rsid w:val="00B40083"/>
    <w:rsid w:val="00B41F32"/>
    <w:rsid w:val="00B42EC8"/>
    <w:rsid w:val="00B45407"/>
    <w:rsid w:val="00B46B5E"/>
    <w:rsid w:val="00B516E8"/>
    <w:rsid w:val="00B52F41"/>
    <w:rsid w:val="00B53800"/>
    <w:rsid w:val="00B604A4"/>
    <w:rsid w:val="00B60877"/>
    <w:rsid w:val="00B60A02"/>
    <w:rsid w:val="00B61E69"/>
    <w:rsid w:val="00B62821"/>
    <w:rsid w:val="00B70A9E"/>
    <w:rsid w:val="00B716C1"/>
    <w:rsid w:val="00B717F8"/>
    <w:rsid w:val="00B72961"/>
    <w:rsid w:val="00B74963"/>
    <w:rsid w:val="00B759FA"/>
    <w:rsid w:val="00B81D0E"/>
    <w:rsid w:val="00B83837"/>
    <w:rsid w:val="00B8482D"/>
    <w:rsid w:val="00B8566B"/>
    <w:rsid w:val="00B874D1"/>
    <w:rsid w:val="00B8762D"/>
    <w:rsid w:val="00B90414"/>
    <w:rsid w:val="00B939CD"/>
    <w:rsid w:val="00B95C37"/>
    <w:rsid w:val="00B979AD"/>
    <w:rsid w:val="00BA0090"/>
    <w:rsid w:val="00BA0719"/>
    <w:rsid w:val="00BA16D8"/>
    <w:rsid w:val="00BA26A2"/>
    <w:rsid w:val="00BA4086"/>
    <w:rsid w:val="00BB2B25"/>
    <w:rsid w:val="00BB34FC"/>
    <w:rsid w:val="00BB437A"/>
    <w:rsid w:val="00BB571D"/>
    <w:rsid w:val="00BE6064"/>
    <w:rsid w:val="00BE683A"/>
    <w:rsid w:val="00BF066B"/>
    <w:rsid w:val="00BF10CD"/>
    <w:rsid w:val="00BF116D"/>
    <w:rsid w:val="00BF5120"/>
    <w:rsid w:val="00BF6240"/>
    <w:rsid w:val="00BF7D2C"/>
    <w:rsid w:val="00C02F15"/>
    <w:rsid w:val="00C06FDF"/>
    <w:rsid w:val="00C14B59"/>
    <w:rsid w:val="00C32B98"/>
    <w:rsid w:val="00C35746"/>
    <w:rsid w:val="00C362A2"/>
    <w:rsid w:val="00C41989"/>
    <w:rsid w:val="00C5036B"/>
    <w:rsid w:val="00C511C4"/>
    <w:rsid w:val="00C52EE7"/>
    <w:rsid w:val="00C537D6"/>
    <w:rsid w:val="00C64036"/>
    <w:rsid w:val="00C65A97"/>
    <w:rsid w:val="00C7031C"/>
    <w:rsid w:val="00C733B0"/>
    <w:rsid w:val="00C76C37"/>
    <w:rsid w:val="00C8018B"/>
    <w:rsid w:val="00C80528"/>
    <w:rsid w:val="00C82865"/>
    <w:rsid w:val="00C86044"/>
    <w:rsid w:val="00C91046"/>
    <w:rsid w:val="00C9615E"/>
    <w:rsid w:val="00CB4AE8"/>
    <w:rsid w:val="00CC08B6"/>
    <w:rsid w:val="00CC2410"/>
    <w:rsid w:val="00CC5231"/>
    <w:rsid w:val="00CD0418"/>
    <w:rsid w:val="00CD1120"/>
    <w:rsid w:val="00CD2D19"/>
    <w:rsid w:val="00CD52B3"/>
    <w:rsid w:val="00CE1A40"/>
    <w:rsid w:val="00CE2048"/>
    <w:rsid w:val="00CE3A4B"/>
    <w:rsid w:val="00CF003C"/>
    <w:rsid w:val="00D01427"/>
    <w:rsid w:val="00D1490A"/>
    <w:rsid w:val="00D15331"/>
    <w:rsid w:val="00D15783"/>
    <w:rsid w:val="00D2539D"/>
    <w:rsid w:val="00D26B07"/>
    <w:rsid w:val="00D34488"/>
    <w:rsid w:val="00D42531"/>
    <w:rsid w:val="00D44A75"/>
    <w:rsid w:val="00D5114B"/>
    <w:rsid w:val="00D51E15"/>
    <w:rsid w:val="00D55553"/>
    <w:rsid w:val="00D614F4"/>
    <w:rsid w:val="00D62FFE"/>
    <w:rsid w:val="00D64027"/>
    <w:rsid w:val="00D660FF"/>
    <w:rsid w:val="00D73A14"/>
    <w:rsid w:val="00D8201E"/>
    <w:rsid w:val="00D82C23"/>
    <w:rsid w:val="00D84B67"/>
    <w:rsid w:val="00D91DE5"/>
    <w:rsid w:val="00D959C9"/>
    <w:rsid w:val="00DA0BBE"/>
    <w:rsid w:val="00DA742C"/>
    <w:rsid w:val="00DB45B6"/>
    <w:rsid w:val="00DB7C3A"/>
    <w:rsid w:val="00DC1AA5"/>
    <w:rsid w:val="00DC348B"/>
    <w:rsid w:val="00DC44E6"/>
    <w:rsid w:val="00DF140E"/>
    <w:rsid w:val="00DF16BB"/>
    <w:rsid w:val="00DF1A1B"/>
    <w:rsid w:val="00DF730D"/>
    <w:rsid w:val="00E02AFC"/>
    <w:rsid w:val="00E066E3"/>
    <w:rsid w:val="00E071F9"/>
    <w:rsid w:val="00E11045"/>
    <w:rsid w:val="00E145CE"/>
    <w:rsid w:val="00E14FB6"/>
    <w:rsid w:val="00E16DF5"/>
    <w:rsid w:val="00E17B52"/>
    <w:rsid w:val="00E238F1"/>
    <w:rsid w:val="00E25551"/>
    <w:rsid w:val="00E26DC1"/>
    <w:rsid w:val="00E308AD"/>
    <w:rsid w:val="00E32443"/>
    <w:rsid w:val="00E34FBF"/>
    <w:rsid w:val="00E42A74"/>
    <w:rsid w:val="00E47489"/>
    <w:rsid w:val="00E537C4"/>
    <w:rsid w:val="00E54C0B"/>
    <w:rsid w:val="00E60924"/>
    <w:rsid w:val="00E62C8D"/>
    <w:rsid w:val="00E70094"/>
    <w:rsid w:val="00E70897"/>
    <w:rsid w:val="00E7411C"/>
    <w:rsid w:val="00E83E2C"/>
    <w:rsid w:val="00E841DA"/>
    <w:rsid w:val="00E85848"/>
    <w:rsid w:val="00E919B9"/>
    <w:rsid w:val="00EA1910"/>
    <w:rsid w:val="00EA723F"/>
    <w:rsid w:val="00EB2D30"/>
    <w:rsid w:val="00EC2DF8"/>
    <w:rsid w:val="00EC2FA5"/>
    <w:rsid w:val="00EC4033"/>
    <w:rsid w:val="00ED1763"/>
    <w:rsid w:val="00ED3C97"/>
    <w:rsid w:val="00ED4A29"/>
    <w:rsid w:val="00ED5388"/>
    <w:rsid w:val="00ED620E"/>
    <w:rsid w:val="00ED683E"/>
    <w:rsid w:val="00ED71D5"/>
    <w:rsid w:val="00EE0D6F"/>
    <w:rsid w:val="00EE345C"/>
    <w:rsid w:val="00EE4222"/>
    <w:rsid w:val="00EE4456"/>
    <w:rsid w:val="00EE5E13"/>
    <w:rsid w:val="00EE79BC"/>
    <w:rsid w:val="00EF7566"/>
    <w:rsid w:val="00F03C04"/>
    <w:rsid w:val="00F075C9"/>
    <w:rsid w:val="00F10E28"/>
    <w:rsid w:val="00F11466"/>
    <w:rsid w:val="00F16250"/>
    <w:rsid w:val="00F24D02"/>
    <w:rsid w:val="00F24E7C"/>
    <w:rsid w:val="00F25F40"/>
    <w:rsid w:val="00F355C4"/>
    <w:rsid w:val="00F35C18"/>
    <w:rsid w:val="00F37045"/>
    <w:rsid w:val="00F513A4"/>
    <w:rsid w:val="00F544B3"/>
    <w:rsid w:val="00F5580D"/>
    <w:rsid w:val="00F572E4"/>
    <w:rsid w:val="00F61FF2"/>
    <w:rsid w:val="00F67F53"/>
    <w:rsid w:val="00F71341"/>
    <w:rsid w:val="00F71EBD"/>
    <w:rsid w:val="00F766D8"/>
    <w:rsid w:val="00F77F50"/>
    <w:rsid w:val="00F81C0C"/>
    <w:rsid w:val="00F8321F"/>
    <w:rsid w:val="00F86F31"/>
    <w:rsid w:val="00F91A89"/>
    <w:rsid w:val="00FA3873"/>
    <w:rsid w:val="00FA4FDF"/>
    <w:rsid w:val="00FB02AC"/>
    <w:rsid w:val="00FC0BC8"/>
    <w:rsid w:val="00FC1120"/>
    <w:rsid w:val="00FC2706"/>
    <w:rsid w:val="00FC2FC9"/>
    <w:rsid w:val="00FD1EA5"/>
    <w:rsid w:val="00FD2926"/>
    <w:rsid w:val="00FD7F20"/>
    <w:rsid w:val="00FE18D5"/>
    <w:rsid w:val="00FE1DAC"/>
    <w:rsid w:val="00FE2557"/>
    <w:rsid w:val="00FE2E0E"/>
    <w:rsid w:val="00FF6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2FB61EC"/>
  <w15:chartTrackingRefBased/>
  <w15:docId w15:val="{8DD5AB4C-B564-4E41-ACBA-725B18EA9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n-US" w:eastAsia="ar-SA"/>
    </w:rPr>
  </w:style>
  <w:style w:type="paragraph" w:styleId="Heading1">
    <w:name w:val="heading 1"/>
    <w:basedOn w:val="Normal"/>
    <w:next w:val="Normal"/>
    <w:qFormat/>
    <w:pPr>
      <w:keepNext/>
      <w:spacing w:before="240" w:after="60"/>
      <w:jc w:val="center"/>
      <w:outlineLvl w:val="0"/>
    </w:pPr>
    <w:rPr>
      <w:rFonts w:ascii="Tahoma" w:hAnsi="Tahoma" w:cs="Arial"/>
      <w:b/>
      <w:bCs/>
      <w:kern w:val="1"/>
      <w:sz w:val="28"/>
      <w:szCs w:val="32"/>
    </w:rPr>
  </w:style>
  <w:style w:type="paragraph" w:styleId="Heading2">
    <w:name w:val="heading 2"/>
    <w:basedOn w:val="Normal"/>
    <w:next w:val="Normal"/>
    <w:link w:val="Heading2Char"/>
    <w:qFormat/>
    <w:pPr>
      <w:keepNext/>
      <w:tabs>
        <w:tab w:val="left" w:pos="1440"/>
      </w:tabs>
      <w:spacing w:before="240" w:after="120"/>
      <w:outlineLvl w:val="1"/>
    </w:pPr>
    <w:rPr>
      <w:rFonts w:ascii="Arial" w:hAnsi="Arial" w:cs="Arial"/>
      <w:b/>
      <w:bCs/>
      <w:szCs w:val="22"/>
    </w:rPr>
  </w:style>
  <w:style w:type="paragraph" w:styleId="Heading3">
    <w:name w:val="heading 3"/>
    <w:basedOn w:val="Normal"/>
    <w:next w:val="Normal"/>
    <w:qFormat/>
    <w:pPr>
      <w:keepNext/>
      <w:spacing w:before="240" w:after="120"/>
      <w:jc w:val="both"/>
      <w:outlineLvl w:val="2"/>
    </w:pPr>
    <w:rPr>
      <w:b/>
      <w:bCs/>
      <w:i/>
      <w:sz w:val="26"/>
      <w:lang w:val="de-DE"/>
    </w:rPr>
  </w:style>
  <w:style w:type="paragraph" w:styleId="Heading4">
    <w:name w:val="heading 4"/>
    <w:basedOn w:val="Normal"/>
    <w:next w:val="Normal"/>
    <w:qFormat/>
    <w:pPr>
      <w:keepNext/>
      <w:overflowPunct w:val="0"/>
      <w:autoSpaceDE w:val="0"/>
      <w:textAlignment w:val="baseline"/>
      <w:outlineLvl w:val="3"/>
    </w:pPr>
    <w:rPr>
      <w:rFonts w:ascii="VNI-Times" w:hAnsi="VNI-Times"/>
      <w:b/>
      <w:sz w:val="26"/>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keepNext/>
      <w:tabs>
        <w:tab w:val="left" w:pos="1152"/>
      </w:tabs>
      <w:overflowPunct w:val="0"/>
      <w:autoSpaceDE w:val="0"/>
      <w:ind w:left="1152" w:hanging="1152"/>
      <w:jc w:val="center"/>
      <w:textAlignment w:val="baseline"/>
      <w:outlineLvl w:val="5"/>
    </w:pPr>
    <w:rPr>
      <w:b/>
      <w:bCs/>
      <w:sz w:val="26"/>
      <w:szCs w:val="26"/>
    </w:rPr>
  </w:style>
  <w:style w:type="paragraph" w:styleId="Heading7">
    <w:name w:val="heading 7"/>
    <w:basedOn w:val="Normal"/>
    <w:next w:val="Normal"/>
    <w:qFormat/>
    <w:pPr>
      <w:keepNext/>
      <w:tabs>
        <w:tab w:val="left" w:pos="1296"/>
      </w:tabs>
      <w:overflowPunct w:val="0"/>
      <w:autoSpaceDE w:val="0"/>
      <w:ind w:left="1296" w:hanging="1296"/>
      <w:jc w:val="center"/>
      <w:textAlignment w:val="baseline"/>
      <w:outlineLvl w:val="6"/>
    </w:pPr>
    <w:rPr>
      <w:sz w:val="32"/>
      <w:szCs w:val="32"/>
    </w:rPr>
  </w:style>
  <w:style w:type="paragraph" w:styleId="Heading8">
    <w:name w:val="heading 8"/>
    <w:basedOn w:val="Normal"/>
    <w:next w:val="Normal"/>
    <w:qFormat/>
    <w:pPr>
      <w:keepNext/>
      <w:tabs>
        <w:tab w:val="left" w:pos="1440"/>
      </w:tabs>
      <w:overflowPunct w:val="0"/>
      <w:autoSpaceDE w:val="0"/>
      <w:ind w:left="1440" w:hanging="1440"/>
      <w:jc w:val="center"/>
      <w:textAlignment w:val="baseline"/>
      <w:outlineLvl w:val="7"/>
    </w:pPr>
    <w:rPr>
      <w:rFonts w:ascii="Arial" w:hAnsi="Arial" w:cs="Arial"/>
      <w:b/>
      <w:bCs/>
      <w:sz w:val="20"/>
      <w:szCs w:val="20"/>
    </w:rPr>
  </w:style>
  <w:style w:type="paragraph" w:styleId="Heading9">
    <w:name w:val="heading 9"/>
    <w:basedOn w:val="Normal"/>
    <w:next w:val="Normal"/>
    <w:qFormat/>
    <w:pPr>
      <w:keepNext/>
      <w:tabs>
        <w:tab w:val="left" w:pos="1584"/>
      </w:tabs>
      <w:overflowPunct w:val="0"/>
      <w:autoSpaceDE w:val="0"/>
      <w:ind w:left="1584" w:hanging="1584"/>
      <w:textAlignment w:val="baseline"/>
      <w:outlineLvl w:val="8"/>
    </w:pPr>
    <w:rPr>
      <w:rFonts w:ascii="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Tahoma" w:hAnsi="Tahoma"/>
      <w:sz w:val="28"/>
      <w:szCs w:val="28"/>
    </w:rPr>
  </w:style>
  <w:style w:type="character" w:customStyle="1" w:styleId="WW8Num2z0">
    <w:name w:val="WW8Num2z0"/>
    <w:rPr>
      <w:rFonts w:ascii="Tahoma" w:hAnsi="Tahoma"/>
      <w:sz w:val="28"/>
      <w:szCs w:val="28"/>
    </w:rPr>
  </w:style>
  <w:style w:type="character" w:customStyle="1" w:styleId="WW8Num5z0">
    <w:name w:val="WW8Num5z0"/>
    <w:rPr>
      <w:rFonts w:ascii="OpenSymbol" w:hAnsi="OpenSymbol"/>
    </w:rPr>
  </w:style>
  <w:style w:type="character" w:customStyle="1" w:styleId="WW8Num6z0">
    <w:name w:val="WW8Num6z0"/>
    <w:rPr>
      <w:rFonts w:ascii="Times New Roman" w:hAnsi="Times New Roman" w:cs="Times New Roman"/>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7z0">
    <w:name w:val="WW8Num7z0"/>
    <w:rPr>
      <w:rFonts w:ascii="Tahoma" w:hAnsi="Tahoma"/>
      <w:sz w:val="28"/>
      <w:szCs w:val="28"/>
    </w:rPr>
  </w:style>
  <w:style w:type="character" w:customStyle="1" w:styleId="WW8Num8z0">
    <w:name w:val="WW8Num8z0"/>
    <w:rPr>
      <w:rFonts w:ascii="Wingdings" w:hAnsi="Wingdings"/>
    </w:rPr>
  </w:style>
  <w:style w:type="character" w:customStyle="1" w:styleId="WW8Num13z0">
    <w:name w:val="WW8Num13z0"/>
    <w:rPr>
      <w:rFonts w:ascii="Wingdings" w:hAnsi="Wingdings"/>
    </w:rPr>
  </w:style>
  <w:style w:type="character" w:customStyle="1" w:styleId="WW8Num16z0">
    <w:name w:val="WW8Num16z0"/>
    <w:rPr>
      <w:rFonts w:ascii="Symbol" w:hAnsi="Symbol"/>
    </w:rPr>
  </w:style>
  <w:style w:type="character" w:customStyle="1" w:styleId="WW8Num17z0">
    <w:name w:val="WW8Num17z0"/>
    <w:rPr>
      <w:rFonts w:ascii="Wingdings" w:hAnsi="Wingdings"/>
    </w:rPr>
  </w:style>
  <w:style w:type="character" w:customStyle="1" w:styleId="WW8Num19z0">
    <w:name w:val="WW8Num19z0"/>
    <w:rPr>
      <w:rFonts w:ascii="OpenSymbol" w:hAnsi="OpenSymbol"/>
    </w:rPr>
  </w:style>
  <w:style w:type="character" w:customStyle="1" w:styleId="WW8Num20z0">
    <w:name w:val="WW8Num20z0"/>
    <w:rPr>
      <w:rFonts w:ascii="Tahoma" w:hAnsi="Tahoma"/>
      <w:sz w:val="28"/>
      <w:szCs w:val="28"/>
    </w:rPr>
  </w:style>
  <w:style w:type="character" w:customStyle="1" w:styleId="WW-Absatz-Standardschriftart1">
    <w:name w:val="WW-Absatz-Standardschriftart1"/>
  </w:style>
  <w:style w:type="character" w:customStyle="1" w:styleId="WW8Num3z0">
    <w:name w:val="WW8Num3z0"/>
    <w:rPr>
      <w:rFonts w:ascii="Wingdings" w:hAnsi="Wingdings"/>
    </w:rPr>
  </w:style>
  <w:style w:type="character" w:customStyle="1" w:styleId="WW8Num3z1">
    <w:name w:val="WW8Num3z1"/>
    <w:rPr>
      <w:rFonts w:ascii="Courier New" w:hAnsi="Courier New" w:cs="Courier New"/>
    </w:rPr>
  </w:style>
  <w:style w:type="character" w:customStyle="1" w:styleId="WW8Num3z3">
    <w:name w:val="WW8Num3z3"/>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11z0">
    <w:name w:val="WW8Num11z0"/>
    <w:rPr>
      <w:rFonts w:ascii="Times New Roman" w:eastAsia="Calibri"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rFonts w:ascii="Tahoma" w:hAnsi="Tahoma"/>
      <w:sz w:val="28"/>
      <w:szCs w:val="28"/>
    </w:rPr>
  </w:style>
  <w:style w:type="character" w:customStyle="1" w:styleId="WW8Num13z1">
    <w:name w:val="WW8Num13z1"/>
    <w:rPr>
      <w:rFonts w:ascii="Courier New" w:hAnsi="Courier New" w:cs="Courier New"/>
    </w:rPr>
  </w:style>
  <w:style w:type="character" w:customStyle="1" w:styleId="WW8Num13z3">
    <w:name w:val="WW8Num13z3"/>
    <w:rPr>
      <w:rFonts w:ascii="Symbol" w:hAnsi="Symbol"/>
    </w:rPr>
  </w:style>
  <w:style w:type="character" w:customStyle="1" w:styleId="WW8Num14z1">
    <w:name w:val="WW8Num14z1"/>
    <w:rPr>
      <w:b/>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7z3">
    <w:name w:val="WW8Num17z3"/>
    <w:rPr>
      <w:rFonts w:ascii="Symbol" w:hAnsi="Symbol"/>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21z0">
    <w:name w:val="WW8Num21z0"/>
    <w:rPr>
      <w:rFonts w:ascii="Symbol" w:hAnsi="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2z0">
    <w:name w:val="WW8Num22z0"/>
    <w:rPr>
      <w:rFonts w:ascii="Wingdings" w:hAnsi="Wingdings"/>
    </w:rPr>
  </w:style>
  <w:style w:type="character" w:customStyle="1" w:styleId="WW8Num22z1">
    <w:name w:val="WW8Num22z1"/>
    <w:rPr>
      <w:rFonts w:ascii="Courier New" w:hAnsi="Courier New" w:cs="Courier New"/>
    </w:rPr>
  </w:style>
  <w:style w:type="character" w:customStyle="1" w:styleId="WW8Num22z3">
    <w:name w:val="WW8Num22z3"/>
    <w:rPr>
      <w:rFonts w:ascii="Symbol" w:hAnsi="Symbol"/>
    </w:rPr>
  </w:style>
  <w:style w:type="character" w:customStyle="1" w:styleId="WW8Num23z0">
    <w:name w:val="WW8Num23z0"/>
    <w:rPr>
      <w:rFonts w:ascii="Wingdings" w:hAnsi="Wingdings"/>
    </w:rPr>
  </w:style>
  <w:style w:type="character" w:customStyle="1" w:styleId="WW8Num23z1">
    <w:name w:val="WW8Num23z1"/>
    <w:rPr>
      <w:rFonts w:ascii="Courier New" w:hAnsi="Courier New" w:cs="Courier New"/>
    </w:rPr>
  </w:style>
  <w:style w:type="character" w:customStyle="1" w:styleId="WW8Num23z3">
    <w:name w:val="WW8Num23z3"/>
    <w:rPr>
      <w:rFonts w:ascii="Symbol" w:hAnsi="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Symbol" w:hAnsi="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30z0">
    <w:name w:val="WW8Num30z0"/>
    <w:rPr>
      <w:rFonts w:ascii="Symbol" w:hAnsi="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rPr>
  </w:style>
  <w:style w:type="character" w:customStyle="1" w:styleId="WW8Num33z3">
    <w:name w:val="WW8Num33z3"/>
    <w:rPr>
      <w:rFonts w:ascii="Symbol" w:hAnsi="Symbol"/>
    </w:rPr>
  </w:style>
  <w:style w:type="character" w:customStyle="1" w:styleId="WW8Num34z2">
    <w:name w:val="WW8Num34z2"/>
    <w:rPr>
      <w:b/>
    </w:rPr>
  </w:style>
  <w:style w:type="character" w:customStyle="1" w:styleId="WW8Num35z0">
    <w:name w:val="WW8Num35z0"/>
    <w:rPr>
      <w:rFonts w:ascii="Tahoma" w:hAnsi="Tahoma"/>
      <w:sz w:val="28"/>
      <w:szCs w:val="28"/>
    </w:rPr>
  </w:style>
  <w:style w:type="character" w:customStyle="1" w:styleId="WW8Num36z1">
    <w:name w:val="WW8Num36z1"/>
    <w:rPr>
      <w:rFonts w:ascii="Symbol" w:hAnsi="Symbol"/>
      <w:color w:val="auto"/>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41z0">
    <w:name w:val="WW8Num41z0"/>
    <w:rPr>
      <w:rFonts w:ascii="Symbol" w:hAnsi="Symbol"/>
    </w:rPr>
  </w:style>
  <w:style w:type="character" w:customStyle="1" w:styleId="WW8Num41z2">
    <w:name w:val="WW8Num41z2"/>
    <w:rPr>
      <w:rFonts w:ascii="Wingdings" w:hAnsi="Wingdings"/>
    </w:rPr>
  </w:style>
  <w:style w:type="character" w:customStyle="1" w:styleId="WW8Num41z4">
    <w:name w:val="WW8Num41z4"/>
    <w:rPr>
      <w:rFonts w:ascii="Courier New" w:hAnsi="Courier New" w:cs="Courier New"/>
    </w:rPr>
  </w:style>
  <w:style w:type="character" w:customStyle="1" w:styleId="CharChar1">
    <w:name w:val="Char Char1"/>
    <w:rPr>
      <w:rFonts w:ascii="VNI-Times" w:hAnsi="VNI-Times"/>
      <w:b/>
      <w:sz w:val="26"/>
      <w:szCs w:val="24"/>
      <w:lang w:val="en-US" w:eastAsia="ar-SA" w:bidi="ar-SA"/>
    </w:rPr>
  </w:style>
  <w:style w:type="character" w:styleId="PageNumber">
    <w:name w:val="page number"/>
    <w:basedOn w:val="DefaultParagraphFont"/>
  </w:style>
  <w:style w:type="character" w:styleId="Hyperlink">
    <w:name w:val="Hyperlink"/>
    <w:rPr>
      <w:color w:val="0000FF"/>
      <w:u w:val="single"/>
    </w:rPr>
  </w:style>
  <w:style w:type="character" w:customStyle="1" w:styleId="CharChar">
    <w:name w:val="Char Char"/>
    <w:rPr>
      <w:rFonts w:ascii="VNI-Times" w:hAnsi="VNI-Times"/>
      <w:b/>
      <w:sz w:val="26"/>
      <w:szCs w:val="24"/>
      <w:lang w:val="en-US" w:eastAsia="ar-SA" w:bidi="ar-SA"/>
    </w:rPr>
  </w:style>
  <w:style w:type="character" w:customStyle="1" w:styleId="Char">
    <w:name w:val="Char"/>
    <w:rPr>
      <w:rFonts w:ascii="Times New Roman" w:hAnsi="Times New Roman" w:cs="Times New Roman"/>
      <w:b/>
      <w:bCs/>
      <w:sz w:val="26"/>
      <w:szCs w:val="26"/>
      <w:lang w:val="en-US"/>
    </w:rPr>
  </w:style>
  <w:style w:type="character" w:customStyle="1" w:styleId="BodyText2Char">
    <w:name w:val="Body Text 2 Char"/>
    <w:rPr>
      <w:sz w:val="22"/>
      <w:szCs w:val="24"/>
    </w:rPr>
  </w:style>
  <w:style w:type="character" w:styleId="Emphasis">
    <w:name w:val="Emphasis"/>
    <w:qFormat/>
    <w:rPr>
      <w:b/>
      <w:bCs/>
      <w:i w:val="0"/>
      <w:iCs w:val="0"/>
    </w:rPr>
  </w:style>
  <w:style w:type="character" w:customStyle="1" w:styleId="NumberingSymbols">
    <w:name w:val="Numbering Symbols"/>
  </w:style>
  <w:style w:type="character" w:customStyle="1" w:styleId="Bullets">
    <w:name w:val="Bullets"/>
    <w:rPr>
      <w:rFonts w:ascii="OpenSymbol" w:eastAsia="OpenSymbol" w:hAnsi="OpenSymbol" w:cs="OpenSymbol"/>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
    <w:name w:val="Body Text"/>
    <w:aliases w:val="Body Text Char,B-text1.5,B-text1.5 Char"/>
    <w:basedOn w:val="Normal"/>
    <w:link w:val="BodyTextChar1"/>
    <w:pPr>
      <w:jc w:val="center"/>
    </w:pPr>
    <w:rPr>
      <w:sz w:val="20"/>
      <w:szCs w:val="22"/>
    </w:r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Footer">
    <w:name w:val="footer"/>
    <w:basedOn w:val="Normal"/>
    <w:link w:val="FooterChar"/>
    <w:uiPriority w:val="99"/>
    <w:pPr>
      <w:tabs>
        <w:tab w:val="center" w:pos="4320"/>
        <w:tab w:val="right" w:pos="8640"/>
      </w:tabs>
    </w:pPr>
  </w:style>
  <w:style w:type="paragraph" w:styleId="BodyTextIndent">
    <w:name w:val="Body Text Indent"/>
    <w:basedOn w:val="Normal"/>
    <w:pPr>
      <w:ind w:left="360"/>
    </w:pPr>
  </w:style>
  <w:style w:type="paragraph" w:styleId="Header">
    <w:name w:val="header"/>
    <w:aliases w:val="S-title"/>
    <w:basedOn w:val="Normal"/>
    <w:link w:val="HeaderChar"/>
    <w:pPr>
      <w:tabs>
        <w:tab w:val="center" w:pos="4320"/>
        <w:tab w:val="right" w:pos="8640"/>
      </w:tabs>
    </w:pPr>
    <w:rPr>
      <w:lang w:val="x-none"/>
    </w:rPr>
  </w:style>
  <w:style w:type="paragraph" w:styleId="BodyText2">
    <w:name w:val="Body Text 2"/>
    <w:basedOn w:val="Normal"/>
    <w:rPr>
      <w:sz w:val="22"/>
    </w:rPr>
  </w:style>
  <w:style w:type="paragraph" w:styleId="BodyText3">
    <w:name w:val="Body Text 3"/>
    <w:basedOn w:val="Normal"/>
    <w:pPr>
      <w:jc w:val="both"/>
    </w:pPr>
    <w:rPr>
      <w:sz w:val="22"/>
    </w:rPr>
  </w:style>
  <w:style w:type="paragraph" w:customStyle="1" w:styleId="Style13ptJustified">
    <w:name w:val="Style 13 pt Justified"/>
    <w:basedOn w:val="Normal"/>
    <w:pPr>
      <w:spacing w:before="60" w:after="60"/>
      <w:jc w:val="both"/>
    </w:pPr>
    <w:rPr>
      <w:sz w:val="26"/>
      <w:szCs w:val="20"/>
    </w:rPr>
  </w:style>
  <w:style w:type="paragraph" w:styleId="TOC2">
    <w:name w:val="toc 2"/>
    <w:basedOn w:val="Normal"/>
    <w:next w:val="Normal"/>
    <w:pPr>
      <w:tabs>
        <w:tab w:val="right" w:leader="dot" w:pos="9356"/>
      </w:tabs>
      <w:jc w:val="both"/>
    </w:pPr>
    <w:rPr>
      <w:sz w:val="26"/>
      <w:szCs w:val="26"/>
      <w:lang w:val="en-GB"/>
    </w:rPr>
  </w:style>
  <w:style w:type="paragraph" w:styleId="TOC1">
    <w:name w:val="toc 1"/>
    <w:basedOn w:val="Normal"/>
    <w:next w:val="Normal"/>
    <w:pPr>
      <w:tabs>
        <w:tab w:val="right" w:leader="dot" w:pos="9356"/>
      </w:tabs>
      <w:jc w:val="both"/>
    </w:pPr>
    <w:rPr>
      <w:sz w:val="26"/>
      <w:szCs w:val="26"/>
      <w:lang w:val="en-GB"/>
    </w:rPr>
  </w:style>
  <w:style w:type="paragraph" w:customStyle="1" w:styleId="StyleHeading2Left0Firstline0">
    <w:name w:val="Style Heading 2 + Left:  0&quot; First line:  0&quot;"/>
    <w:basedOn w:val="Heading2"/>
    <w:next w:val="ListNumber2"/>
    <w:pPr>
      <w:numPr>
        <w:ilvl w:val="1"/>
        <w:numId w:val="1"/>
      </w:numPr>
      <w:tabs>
        <w:tab w:val="clear" w:pos="1440"/>
      </w:tabs>
    </w:pPr>
    <w:rPr>
      <w:rFonts w:cs="Times New Roman"/>
      <w:szCs w:val="20"/>
    </w:rPr>
  </w:style>
  <w:style w:type="paragraph" w:styleId="ListNumber2">
    <w:name w:val="List Number 2"/>
    <w:basedOn w:val="Normal"/>
    <w:pPr>
      <w:numPr>
        <w:numId w:val="3"/>
      </w:numPr>
    </w:pPr>
  </w:style>
  <w:style w:type="paragraph" w:customStyle="1" w:styleId="StyleHeading1LinespacingExactly16pt">
    <w:name w:val="Style Heading 1 + Line spacing:  Exactly 16 pt"/>
    <w:basedOn w:val="Heading1"/>
    <w:pPr>
      <w:numPr>
        <w:numId w:val="4"/>
      </w:numPr>
      <w:spacing w:line="320" w:lineRule="exact"/>
    </w:pPr>
    <w:rPr>
      <w:rFonts w:cs="Times New Roman"/>
      <w:szCs w:val="20"/>
    </w:rPr>
  </w:style>
  <w:style w:type="paragraph" w:customStyle="1" w:styleId="Bodytextheading1">
    <w:name w:val="Body text heading 1"/>
    <w:basedOn w:val="Normal"/>
    <w:pPr>
      <w:tabs>
        <w:tab w:val="left" w:pos="357"/>
        <w:tab w:val="left" w:pos="720"/>
      </w:tabs>
      <w:overflowPunct w:val="0"/>
      <w:autoSpaceDE w:val="0"/>
      <w:spacing w:before="120" w:after="120"/>
      <w:ind w:right="40"/>
      <w:jc w:val="center"/>
      <w:textAlignment w:val="baseline"/>
    </w:pPr>
    <w:rPr>
      <w:rFonts w:ascii="VNI-Times" w:hAnsi="VNI-Times"/>
      <w:szCs w:val="20"/>
    </w:rPr>
  </w:style>
  <w:style w:type="paragraph" w:customStyle="1" w:styleId="ISOBodyText1">
    <w:name w:val="ISO Body Text 1"/>
    <w:basedOn w:val="Normal"/>
    <w:pPr>
      <w:overflowPunct w:val="0"/>
      <w:autoSpaceDE w:val="0"/>
      <w:spacing w:before="120" w:after="120"/>
      <w:jc w:val="both"/>
      <w:textAlignment w:val="baseline"/>
    </w:pPr>
  </w:style>
  <w:style w:type="paragraph" w:customStyle="1" w:styleId="ISOHeading1">
    <w:name w:val="ISO Heading 1"/>
    <w:basedOn w:val="Normal"/>
    <w:pPr>
      <w:overflowPunct w:val="0"/>
      <w:autoSpaceDE w:val="0"/>
      <w:spacing w:before="240" w:after="120"/>
      <w:textAlignment w:val="baseline"/>
    </w:pPr>
    <w:rPr>
      <w:b/>
      <w:bCs/>
    </w:rPr>
  </w:style>
  <w:style w:type="paragraph" w:styleId="TOC3">
    <w:name w:val="toc 3"/>
    <w:basedOn w:val="Normal"/>
    <w:next w:val="Normal"/>
    <w:pPr>
      <w:tabs>
        <w:tab w:val="right" w:leader="dot" w:pos="9019"/>
      </w:tabs>
      <w:jc w:val="both"/>
    </w:pPr>
    <w:rPr>
      <w:lang w:val="en-GB"/>
    </w:rPr>
  </w:style>
  <w:style w:type="paragraph" w:styleId="BodyTextIndent3">
    <w:name w:val="Body Text Indent 3"/>
    <w:basedOn w:val="Normal"/>
    <w:pPr>
      <w:spacing w:after="120"/>
      <w:ind w:left="360"/>
    </w:pPr>
    <w:rPr>
      <w:sz w:val="16"/>
      <w:szCs w:val="16"/>
    </w:rPr>
  </w:style>
  <w:style w:type="paragraph" w:styleId="DocumentMap">
    <w:name w:val="Document Map"/>
    <w:basedOn w:val="Normal"/>
    <w:pPr>
      <w:shd w:val="clear" w:color="auto" w:fill="000080"/>
      <w:overflowPunct w:val="0"/>
      <w:autoSpaceDE w:val="0"/>
      <w:textAlignment w:val="baseline"/>
    </w:pPr>
    <w:rPr>
      <w:rFonts w:ascii="Tahoma" w:hAnsi="Tahoma" w:cs="Tahoma"/>
      <w:sz w:val="20"/>
      <w:szCs w:val="20"/>
    </w:rPr>
  </w:style>
  <w:style w:type="paragraph" w:customStyle="1" w:styleId="Bodytextbullet">
    <w:name w:val="Body text bullet"/>
    <w:basedOn w:val="Normal"/>
    <w:pPr>
      <w:tabs>
        <w:tab w:val="left" w:pos="357"/>
        <w:tab w:val="left" w:pos="720"/>
        <w:tab w:val="left" w:pos="1077"/>
      </w:tabs>
      <w:overflowPunct w:val="0"/>
      <w:autoSpaceDE w:val="0"/>
      <w:spacing w:before="60" w:after="60"/>
      <w:ind w:left="1071" w:right="40" w:hanging="357"/>
      <w:textAlignment w:val="baseline"/>
    </w:pPr>
    <w:rPr>
      <w:sz w:val="26"/>
      <w:szCs w:val="26"/>
    </w:rPr>
  </w:style>
  <w:style w:type="paragraph" w:customStyle="1" w:styleId="Bodytextheading2Justified">
    <w:name w:val="Body text heading 2 + Justified"/>
    <w:basedOn w:val="Normal"/>
    <w:pPr>
      <w:tabs>
        <w:tab w:val="left" w:pos="794"/>
      </w:tabs>
      <w:overflowPunct w:val="0"/>
      <w:autoSpaceDE w:val="0"/>
      <w:spacing w:before="120" w:after="120"/>
      <w:ind w:left="357" w:hanging="357"/>
      <w:jc w:val="both"/>
      <w:textAlignment w:val="baseline"/>
    </w:pPr>
    <w:rPr>
      <w:sz w:val="26"/>
      <w:szCs w:val="26"/>
    </w:rPr>
  </w:style>
  <w:style w:type="paragraph" w:customStyle="1" w:styleId="Bodytextheading3">
    <w:name w:val="Body text heading 3"/>
    <w:basedOn w:val="Normal"/>
    <w:next w:val="Normal"/>
    <w:pPr>
      <w:tabs>
        <w:tab w:val="left" w:pos="357"/>
        <w:tab w:val="left" w:pos="1225"/>
      </w:tabs>
      <w:overflowPunct w:val="0"/>
      <w:autoSpaceDE w:val="0"/>
      <w:spacing w:before="60" w:after="60"/>
      <w:ind w:left="1077" w:hanging="357"/>
      <w:jc w:val="both"/>
      <w:textAlignment w:val="baseline"/>
    </w:pPr>
    <w:rPr>
      <w:sz w:val="26"/>
      <w:szCs w:val="26"/>
    </w:rPr>
  </w:style>
  <w:style w:type="paragraph" w:customStyle="1" w:styleId="ISOHeading2">
    <w:name w:val="ISO Heading 2"/>
    <w:basedOn w:val="Normal"/>
    <w:pPr>
      <w:tabs>
        <w:tab w:val="left" w:pos="1782"/>
      </w:tabs>
      <w:overflowPunct w:val="0"/>
      <w:autoSpaceDE w:val="0"/>
      <w:spacing w:before="120" w:after="120"/>
      <w:ind w:left="1782" w:hanging="720"/>
      <w:textAlignment w:val="baseline"/>
    </w:pPr>
    <w:rPr>
      <w:rFonts w:ascii="VNI-Times" w:hAnsi="VNI-Times"/>
      <w:b/>
      <w:szCs w:val="20"/>
    </w:rPr>
  </w:style>
  <w:style w:type="paragraph" w:customStyle="1" w:styleId="ISOBodyText3">
    <w:name w:val="ISO Body Text 3"/>
    <w:basedOn w:val="Normal"/>
    <w:pPr>
      <w:overflowPunct w:val="0"/>
      <w:autoSpaceDE w:val="0"/>
      <w:spacing w:before="120" w:after="120"/>
      <w:ind w:left="1440"/>
      <w:jc w:val="both"/>
      <w:textAlignment w:val="baseline"/>
    </w:pPr>
    <w:rPr>
      <w:rFonts w:ascii="VNI-Times" w:hAnsi="VNI-Times"/>
      <w:szCs w:val="20"/>
    </w:rPr>
  </w:style>
  <w:style w:type="paragraph" w:styleId="BalloonText">
    <w:name w:val="Balloon Text"/>
    <w:basedOn w:val="Normal"/>
    <w:rPr>
      <w:rFonts w:ascii="Tahoma" w:hAnsi="Tahoma" w:cs="Tahoma"/>
      <w:sz w:val="16"/>
      <w:szCs w:val="16"/>
    </w:rPr>
  </w:style>
  <w:style w:type="paragraph" w:styleId="Title">
    <w:name w:val="Title"/>
    <w:basedOn w:val="Normal"/>
    <w:next w:val="Subtitle"/>
    <w:qFormat/>
    <w:pPr>
      <w:jc w:val="center"/>
    </w:pPr>
    <w:rPr>
      <w:b/>
      <w:bCs/>
      <w:color w:val="000000"/>
      <w:sz w:val="28"/>
      <w:szCs w:val="28"/>
    </w:rPr>
  </w:style>
  <w:style w:type="paragraph" w:styleId="Subtitle">
    <w:name w:val="Subtitle"/>
    <w:basedOn w:val="Heading"/>
    <w:next w:val="BodyText"/>
    <w:qFormat/>
    <w:pPr>
      <w:jc w:val="center"/>
    </w:pPr>
    <w:rPr>
      <w:i/>
      <w:iCs/>
    </w:rPr>
  </w:style>
  <w:style w:type="paragraph" w:styleId="BodyTextIndent2">
    <w:name w:val="Body Text Indent 2"/>
    <w:basedOn w:val="Normal"/>
    <w:pPr>
      <w:spacing w:before="120"/>
      <w:ind w:firstLine="360"/>
      <w:jc w:val="both"/>
    </w:pPr>
    <w:rPr>
      <w:color w:val="000000"/>
      <w:sz w:val="28"/>
      <w:szCs w:val="28"/>
    </w:rPr>
  </w:style>
  <w:style w:type="paragraph" w:customStyle="1" w:styleId="Document1">
    <w:name w:val="Document 1"/>
    <w:pPr>
      <w:keepNext/>
      <w:keepLines/>
      <w:tabs>
        <w:tab w:val="left" w:pos="-720"/>
      </w:tabs>
      <w:suppressAutoHyphens/>
    </w:pPr>
    <w:rPr>
      <w:rFonts w:ascii="Courier" w:eastAsia="Arial" w:hAnsi="Courier"/>
      <w:sz w:val="24"/>
      <w:lang w:val="en-US" w:eastAsia="ar-SA"/>
    </w:rPr>
  </w:style>
  <w:style w:type="paragraph" w:styleId="ListParagraph">
    <w:name w:val="List Paragraph"/>
    <w:basedOn w:val="Normal"/>
    <w:uiPriority w:val="99"/>
    <w:qFormat/>
    <w:pPr>
      <w:ind w:left="720"/>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1">
    <w:name w:val="Heading 11"/>
    <w:basedOn w:val="Normal"/>
    <w:next w:val="Normal"/>
    <w:pPr>
      <w:keepNext/>
      <w:numPr>
        <w:numId w:val="1"/>
      </w:numPr>
      <w:jc w:val="center"/>
      <w:outlineLvl w:val="0"/>
    </w:pPr>
    <w:rPr>
      <w:b/>
      <w:bCs/>
    </w:rPr>
  </w:style>
  <w:style w:type="paragraph" w:customStyle="1" w:styleId="Heading21">
    <w:name w:val="Heading 21"/>
    <w:basedOn w:val="Normal"/>
    <w:next w:val="Normal"/>
    <w:pPr>
      <w:keepNext/>
      <w:numPr>
        <w:numId w:val="2"/>
      </w:numPr>
      <w:jc w:val="center"/>
    </w:pPr>
    <w:rPr>
      <w:u w:val="single"/>
    </w:rPr>
  </w:style>
  <w:style w:type="paragraph" w:customStyle="1" w:styleId="Heading81">
    <w:name w:val="Heading 81"/>
    <w:basedOn w:val="Normal"/>
    <w:next w:val="Normal"/>
    <w:pPr>
      <w:keepNext/>
      <w:numPr>
        <w:ilvl w:val="7"/>
        <w:numId w:val="1"/>
      </w:numPr>
      <w:spacing w:before="100" w:after="100"/>
      <w:ind w:left="360" w:firstLine="0"/>
      <w:outlineLvl w:val="7"/>
    </w:pPr>
    <w:rPr>
      <w:b/>
      <w:bCs/>
      <w:sz w:val="26"/>
      <w:szCs w:val="26"/>
    </w:rPr>
  </w:style>
  <w:style w:type="paragraph" w:customStyle="1" w:styleId="Heading91">
    <w:name w:val="Heading 91"/>
    <w:basedOn w:val="Normal"/>
    <w:next w:val="Normal"/>
    <w:pPr>
      <w:keepNext/>
      <w:numPr>
        <w:ilvl w:val="8"/>
        <w:numId w:val="1"/>
      </w:numPr>
      <w:spacing w:before="100" w:after="100"/>
      <w:jc w:val="both"/>
      <w:outlineLvl w:val="8"/>
    </w:pPr>
    <w:rPr>
      <w:b/>
      <w:bCs/>
      <w:sz w:val="26"/>
      <w:szCs w:val="26"/>
    </w:rPr>
  </w:style>
  <w:style w:type="paragraph" w:customStyle="1" w:styleId="a">
    <w:basedOn w:val="Normal"/>
    <w:rsid w:val="006B56AE"/>
    <w:pPr>
      <w:suppressAutoHyphens w:val="0"/>
      <w:spacing w:after="160" w:line="240" w:lineRule="exact"/>
    </w:pPr>
    <w:rPr>
      <w:rFonts w:ascii="Tahoma" w:eastAsia="PMingLiU" w:hAnsi="Tahoma"/>
      <w:sz w:val="20"/>
      <w:szCs w:val="20"/>
      <w:lang w:eastAsia="en-US"/>
    </w:rPr>
  </w:style>
  <w:style w:type="paragraph" w:customStyle="1" w:styleId="Subtitle1">
    <w:name w:val="Subtitle1"/>
    <w:autoRedefine/>
    <w:rsid w:val="00B74963"/>
    <w:pPr>
      <w:jc w:val="center"/>
    </w:pPr>
    <w:rPr>
      <w:b/>
      <w:sz w:val="28"/>
      <w:szCs w:val="28"/>
      <w:lang w:val="en-US" w:eastAsia="en-US"/>
    </w:rPr>
  </w:style>
  <w:style w:type="paragraph" w:customStyle="1" w:styleId="DAUDONG">
    <w:name w:val="DAUDONG"/>
    <w:autoRedefine/>
    <w:rsid w:val="00BB571D"/>
    <w:pPr>
      <w:spacing w:before="280"/>
      <w:jc w:val="both"/>
    </w:pPr>
    <w:rPr>
      <w:sz w:val="24"/>
      <w:lang w:val="en-US" w:eastAsia="en-US"/>
    </w:rPr>
  </w:style>
  <w:style w:type="paragraph" w:styleId="ListBullet">
    <w:name w:val="List Bullet"/>
    <w:basedOn w:val="Normal"/>
    <w:autoRedefine/>
    <w:rsid w:val="00ED71D5"/>
    <w:pPr>
      <w:suppressAutoHyphens w:val="0"/>
      <w:jc w:val="center"/>
    </w:pPr>
    <w:rPr>
      <w:snapToGrid w:val="0"/>
      <w:sz w:val="28"/>
      <w:szCs w:val="20"/>
      <w:lang w:val="en-GB" w:eastAsia="en-US"/>
    </w:rPr>
  </w:style>
  <w:style w:type="character" w:customStyle="1" w:styleId="BodyTextChar1">
    <w:name w:val="Body Text Char1"/>
    <w:aliases w:val="Body Text Char Char,B-text1.5 Char1,B-text1.5 Char Char"/>
    <w:link w:val="BodyText"/>
    <w:locked/>
    <w:rsid w:val="00A67D70"/>
    <w:rPr>
      <w:szCs w:val="22"/>
      <w:lang w:val="en-US" w:eastAsia="ar-SA" w:bidi="ar-SA"/>
    </w:rPr>
  </w:style>
  <w:style w:type="paragraph" w:customStyle="1" w:styleId="Style1">
    <w:name w:val="Style1"/>
    <w:basedOn w:val="Normal"/>
    <w:link w:val="Style1Char"/>
    <w:autoRedefine/>
    <w:rsid w:val="00A67D70"/>
    <w:pPr>
      <w:numPr>
        <w:numId w:val="18"/>
      </w:numPr>
      <w:tabs>
        <w:tab w:val="clear" w:pos="1620"/>
        <w:tab w:val="left" w:pos="1134"/>
        <w:tab w:val="left" w:pos="6600"/>
        <w:tab w:val="left" w:pos="8222"/>
      </w:tabs>
      <w:suppressAutoHyphens w:val="0"/>
      <w:ind w:left="1100" w:hanging="533"/>
      <w:jc w:val="both"/>
    </w:pPr>
    <w:rPr>
      <w:sz w:val="28"/>
      <w:szCs w:val="28"/>
      <w:lang w:val="x-none" w:eastAsia="x-none"/>
    </w:rPr>
  </w:style>
  <w:style w:type="character" w:customStyle="1" w:styleId="Style1Char">
    <w:name w:val="Style1 Char"/>
    <w:link w:val="Style1"/>
    <w:locked/>
    <w:rsid w:val="00A67D70"/>
    <w:rPr>
      <w:sz w:val="28"/>
      <w:szCs w:val="28"/>
    </w:rPr>
  </w:style>
  <w:style w:type="paragraph" w:customStyle="1" w:styleId="Style2">
    <w:name w:val="Style2"/>
    <w:basedOn w:val="Normal"/>
    <w:autoRedefine/>
    <w:rsid w:val="00A67D70"/>
    <w:pPr>
      <w:numPr>
        <w:numId w:val="20"/>
      </w:numPr>
      <w:tabs>
        <w:tab w:val="decimal" w:pos="927"/>
        <w:tab w:val="left" w:pos="2268"/>
        <w:tab w:val="left" w:pos="6600"/>
        <w:tab w:val="left" w:pos="8222"/>
      </w:tabs>
      <w:suppressAutoHyphens w:val="0"/>
      <w:ind w:left="2061"/>
    </w:pPr>
    <w:rPr>
      <w:sz w:val="28"/>
      <w:szCs w:val="28"/>
      <w:lang w:eastAsia="en-US"/>
    </w:rPr>
  </w:style>
  <w:style w:type="paragraph" w:customStyle="1" w:styleId="Style3">
    <w:name w:val="Style3"/>
    <w:basedOn w:val="Style1"/>
    <w:rsid w:val="00A67D70"/>
    <w:pPr>
      <w:numPr>
        <w:numId w:val="19"/>
      </w:numPr>
      <w:tabs>
        <w:tab w:val="clear" w:pos="360"/>
        <w:tab w:val="clear" w:pos="6600"/>
        <w:tab w:val="clear" w:pos="8222"/>
        <w:tab w:val="num" w:pos="432"/>
        <w:tab w:val="num" w:pos="567"/>
      </w:tabs>
      <w:spacing w:before="120" w:after="120"/>
      <w:ind w:left="1494" w:hanging="432"/>
    </w:pPr>
  </w:style>
  <w:style w:type="paragraph" w:customStyle="1" w:styleId="Style5">
    <w:name w:val="Style5"/>
    <w:basedOn w:val="BodyText"/>
    <w:next w:val="BodyText2"/>
    <w:rsid w:val="00A67D70"/>
    <w:pPr>
      <w:suppressAutoHyphens w:val="0"/>
      <w:jc w:val="both"/>
    </w:pPr>
    <w:rPr>
      <w:sz w:val="28"/>
      <w:szCs w:val="28"/>
      <w:lang w:eastAsia="en-US"/>
    </w:rPr>
  </w:style>
  <w:style w:type="table" w:styleId="TableGrid">
    <w:name w:val="Table Grid"/>
    <w:basedOn w:val="TableNormal"/>
    <w:rsid w:val="00A67D7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autoRedefine/>
    <w:rsid w:val="00A67D70"/>
    <w:pPr>
      <w:numPr>
        <w:numId w:val="17"/>
      </w:numPr>
      <w:tabs>
        <w:tab w:val="clear" w:pos="643"/>
        <w:tab w:val="num" w:pos="2061"/>
        <w:tab w:val="left" w:pos="3969"/>
        <w:tab w:val="left" w:pos="4536"/>
        <w:tab w:val="left" w:pos="5103"/>
        <w:tab w:val="left" w:pos="5670"/>
        <w:tab w:val="left" w:pos="6237"/>
        <w:tab w:val="left" w:pos="6804"/>
        <w:tab w:val="left" w:pos="7371"/>
        <w:tab w:val="left" w:pos="7938"/>
      </w:tabs>
      <w:suppressAutoHyphens w:val="0"/>
      <w:spacing w:before="60" w:after="60"/>
      <w:ind w:left="2058" w:hanging="357"/>
    </w:pPr>
    <w:rPr>
      <w:sz w:val="22"/>
      <w:szCs w:val="22"/>
      <w:lang w:val="en-GB" w:eastAsia="en-US"/>
    </w:rPr>
  </w:style>
  <w:style w:type="paragraph" w:customStyle="1" w:styleId="IEC">
    <w:name w:val="IEC"/>
    <w:basedOn w:val="Normal"/>
    <w:rsid w:val="00A67D70"/>
    <w:pPr>
      <w:numPr>
        <w:numId w:val="7"/>
      </w:numPr>
      <w:tabs>
        <w:tab w:val="left" w:pos="284"/>
        <w:tab w:val="left" w:pos="1418"/>
      </w:tabs>
      <w:suppressAutoHyphens w:val="0"/>
      <w:ind w:left="1418" w:hanging="1418"/>
      <w:jc w:val="both"/>
    </w:pPr>
    <w:rPr>
      <w:rFonts w:ascii="Arial" w:hAnsi="Arial" w:cs="Arial"/>
      <w:lang w:eastAsia="en-US"/>
    </w:rPr>
  </w:style>
  <w:style w:type="paragraph" w:customStyle="1" w:styleId="HOATHI1">
    <w:name w:val="HOATHI1"/>
    <w:basedOn w:val="ListBullet"/>
    <w:autoRedefine/>
    <w:rsid w:val="00A67D70"/>
    <w:pPr>
      <w:numPr>
        <w:numId w:val="9"/>
      </w:numPr>
      <w:tabs>
        <w:tab w:val="num" w:pos="1560"/>
      </w:tabs>
      <w:spacing w:before="60" w:after="120"/>
      <w:ind w:left="1560" w:hanging="426"/>
      <w:jc w:val="left"/>
    </w:pPr>
    <w:rPr>
      <w:rFonts w:ascii="Arial" w:hAnsi="Arial" w:cs="Arial"/>
      <w:snapToGrid/>
      <w:sz w:val="22"/>
      <w:szCs w:val="22"/>
    </w:rPr>
  </w:style>
  <w:style w:type="paragraph" w:customStyle="1" w:styleId="HOATHI4">
    <w:name w:val="HOATHI4"/>
    <w:basedOn w:val="Normal"/>
    <w:autoRedefine/>
    <w:rsid w:val="00A67D70"/>
    <w:pPr>
      <w:numPr>
        <w:numId w:val="5"/>
      </w:numPr>
      <w:tabs>
        <w:tab w:val="left" w:pos="1985"/>
        <w:tab w:val="left" w:pos="7371"/>
      </w:tabs>
      <w:suppressAutoHyphens w:val="0"/>
      <w:spacing w:before="60" w:after="60"/>
    </w:pPr>
    <w:rPr>
      <w:rFonts w:ascii="Arial" w:hAnsi="Arial" w:cs="Arial"/>
      <w:sz w:val="22"/>
      <w:szCs w:val="22"/>
      <w:lang w:val="en-GB" w:eastAsia="en-US"/>
    </w:rPr>
  </w:style>
  <w:style w:type="paragraph" w:customStyle="1" w:styleId="HOATHI10">
    <w:name w:val="HOATHI10"/>
    <w:basedOn w:val="Normal"/>
    <w:autoRedefine/>
    <w:rsid w:val="00A67D70"/>
    <w:pPr>
      <w:numPr>
        <w:numId w:val="6"/>
      </w:numPr>
      <w:tabs>
        <w:tab w:val="left" w:pos="567"/>
      </w:tabs>
      <w:suppressAutoHyphens w:val="0"/>
      <w:spacing w:before="60" w:after="60"/>
      <w:ind w:left="397" w:hanging="397"/>
      <w:jc w:val="both"/>
    </w:pPr>
    <w:rPr>
      <w:rFonts w:ascii="Arial" w:hAnsi="Arial" w:cs="Arial"/>
      <w:lang w:val="en-GB" w:eastAsia="en-US"/>
    </w:rPr>
  </w:style>
  <w:style w:type="paragraph" w:customStyle="1" w:styleId="DAMDD">
    <w:name w:val="DAMDD"/>
    <w:autoRedefine/>
    <w:rsid w:val="00A67D70"/>
    <w:pPr>
      <w:tabs>
        <w:tab w:val="left" w:pos="567"/>
      </w:tabs>
      <w:spacing w:before="220"/>
      <w:ind w:left="567" w:hanging="567"/>
      <w:jc w:val="both"/>
    </w:pPr>
    <w:rPr>
      <w:b/>
      <w:bCs/>
      <w:noProof/>
      <w:sz w:val="28"/>
      <w:szCs w:val="28"/>
      <w:lang w:val="en-US" w:eastAsia="en-US"/>
    </w:rPr>
  </w:style>
  <w:style w:type="paragraph" w:customStyle="1" w:styleId="Bullet0">
    <w:name w:val="Bullet"/>
    <w:basedOn w:val="Normal"/>
    <w:rsid w:val="00A67D70"/>
    <w:pPr>
      <w:numPr>
        <w:numId w:val="10"/>
      </w:numPr>
      <w:tabs>
        <w:tab w:val="clear" w:pos="360"/>
      </w:tabs>
      <w:suppressAutoHyphens w:val="0"/>
      <w:spacing w:before="60" w:after="60" w:line="288" w:lineRule="atLeast"/>
      <w:ind w:left="1135" w:hanging="284"/>
      <w:jc w:val="both"/>
    </w:pPr>
    <w:rPr>
      <w:sz w:val="22"/>
      <w:szCs w:val="22"/>
      <w:lang w:val="en-GB" w:eastAsia="en-US"/>
    </w:rPr>
  </w:style>
  <w:style w:type="paragraph" w:customStyle="1" w:styleId="HOATHI">
    <w:name w:val="HOATHI"/>
    <w:basedOn w:val="Normal"/>
    <w:rsid w:val="00A67D70"/>
    <w:pPr>
      <w:numPr>
        <w:numId w:val="12"/>
      </w:numPr>
      <w:tabs>
        <w:tab w:val="num" w:pos="360"/>
      </w:tabs>
      <w:suppressAutoHyphens w:val="0"/>
      <w:ind w:left="360" w:hanging="360"/>
      <w:jc w:val="both"/>
    </w:pPr>
    <w:rPr>
      <w:rFonts w:ascii="Tahoma" w:hAnsi="Tahoma" w:cs="Tahoma"/>
      <w:sz w:val="20"/>
      <w:szCs w:val="20"/>
      <w:lang w:eastAsia="en-US"/>
    </w:rPr>
  </w:style>
  <w:style w:type="paragraph" w:customStyle="1" w:styleId="bullet">
    <w:name w:val="bullet"/>
    <w:basedOn w:val="Normal"/>
    <w:rsid w:val="00A67D70"/>
    <w:pPr>
      <w:numPr>
        <w:numId w:val="11"/>
      </w:numPr>
      <w:tabs>
        <w:tab w:val="left" w:pos="993"/>
      </w:tabs>
      <w:suppressAutoHyphens w:val="0"/>
      <w:ind w:left="993" w:hanging="284"/>
      <w:jc w:val="both"/>
    </w:pPr>
    <w:rPr>
      <w:rFonts w:ascii="Arial" w:hAnsi="Arial" w:cs="Arial"/>
      <w:lang w:eastAsia="en-US"/>
    </w:rPr>
  </w:style>
  <w:style w:type="paragraph" w:customStyle="1" w:styleId="HD1">
    <w:name w:val="HD1"/>
    <w:basedOn w:val="Normal"/>
    <w:rsid w:val="00A67D70"/>
    <w:pPr>
      <w:suppressAutoHyphens w:val="0"/>
      <w:spacing w:before="280"/>
    </w:pPr>
    <w:rPr>
      <w:b/>
      <w:bCs/>
      <w:lang w:eastAsia="en-US"/>
    </w:rPr>
  </w:style>
  <w:style w:type="paragraph" w:customStyle="1" w:styleId="Spiegelstrich1">
    <w:name w:val="Spiegelstrich1"/>
    <w:basedOn w:val="Normal"/>
    <w:rsid w:val="00A67D70"/>
    <w:pPr>
      <w:numPr>
        <w:numId w:val="13"/>
      </w:numPr>
      <w:tabs>
        <w:tab w:val="left" w:pos="284"/>
      </w:tabs>
      <w:suppressAutoHyphens w:val="0"/>
      <w:spacing w:before="60" w:after="60" w:line="240" w:lineRule="exact"/>
      <w:ind w:left="284" w:hanging="284"/>
    </w:pPr>
    <w:rPr>
      <w:rFonts w:ascii="Arial" w:hAnsi="Arial" w:cs="Arial"/>
      <w:sz w:val="20"/>
      <w:szCs w:val="20"/>
      <w:lang w:val="en-GB" w:eastAsia="en-US"/>
    </w:rPr>
  </w:style>
  <w:style w:type="paragraph" w:customStyle="1" w:styleId="Spiegelstrich2">
    <w:name w:val="Spiegelstrich2"/>
    <w:basedOn w:val="Spiegelstrich1"/>
    <w:rsid w:val="00A67D70"/>
    <w:pPr>
      <w:numPr>
        <w:numId w:val="14"/>
      </w:numPr>
      <w:tabs>
        <w:tab w:val="left" w:pos="567"/>
      </w:tabs>
      <w:spacing w:after="0"/>
      <w:ind w:left="568"/>
    </w:pPr>
    <w:rPr>
      <w:rFonts w:ascii="Times New Roman" w:hAnsi="Times New Roman" w:cs="Times New Roman"/>
      <w:lang w:val="en-US"/>
    </w:rPr>
  </w:style>
  <w:style w:type="paragraph" w:customStyle="1" w:styleId="Spiegelstrich3">
    <w:name w:val="Spiegelstrich3"/>
    <w:basedOn w:val="Normal"/>
    <w:rsid w:val="00A67D70"/>
    <w:pPr>
      <w:numPr>
        <w:numId w:val="15"/>
      </w:numPr>
      <w:tabs>
        <w:tab w:val="left" w:pos="851"/>
      </w:tabs>
      <w:suppressAutoHyphens w:val="0"/>
      <w:spacing w:before="60" w:after="60" w:line="240" w:lineRule="exact"/>
      <w:ind w:left="851" w:hanging="284"/>
    </w:pPr>
    <w:rPr>
      <w:sz w:val="20"/>
      <w:szCs w:val="20"/>
      <w:lang w:eastAsia="en-US"/>
    </w:rPr>
  </w:style>
  <w:style w:type="paragraph" w:customStyle="1" w:styleId="Aufzhlung">
    <w:name w:val="Aufzählung"/>
    <w:basedOn w:val="Normal"/>
    <w:rsid w:val="00A67D70"/>
    <w:pPr>
      <w:numPr>
        <w:numId w:val="16"/>
      </w:numPr>
      <w:suppressAutoHyphens w:val="0"/>
      <w:spacing w:before="60" w:after="60" w:line="240" w:lineRule="exact"/>
      <w:ind w:left="567" w:hanging="567"/>
    </w:pPr>
    <w:rPr>
      <w:sz w:val="20"/>
      <w:szCs w:val="20"/>
      <w:lang w:eastAsia="en-US"/>
    </w:rPr>
  </w:style>
  <w:style w:type="paragraph" w:customStyle="1" w:styleId="Lev1">
    <w:name w:val="Lev1"/>
    <w:basedOn w:val="HD1"/>
    <w:rsid w:val="00A67D70"/>
    <w:pPr>
      <w:tabs>
        <w:tab w:val="left" w:pos="567"/>
      </w:tabs>
    </w:pPr>
  </w:style>
  <w:style w:type="paragraph" w:customStyle="1" w:styleId="Lev2">
    <w:name w:val="Lev2"/>
    <w:basedOn w:val="HD1"/>
    <w:rsid w:val="00A67D70"/>
    <w:pPr>
      <w:tabs>
        <w:tab w:val="left" w:pos="567"/>
      </w:tabs>
    </w:pPr>
  </w:style>
  <w:style w:type="paragraph" w:customStyle="1" w:styleId="Lev3">
    <w:name w:val="Lev3"/>
    <w:basedOn w:val="HD1"/>
    <w:rsid w:val="00A67D70"/>
    <w:pPr>
      <w:tabs>
        <w:tab w:val="left" w:pos="567"/>
      </w:tabs>
    </w:pPr>
  </w:style>
  <w:style w:type="paragraph" w:customStyle="1" w:styleId="Tabletext1">
    <w:name w:val="Table text1"/>
    <w:basedOn w:val="Normal"/>
    <w:rsid w:val="00A67D70"/>
    <w:pPr>
      <w:suppressAutoHyphens w:val="0"/>
      <w:spacing w:before="60"/>
      <w:ind w:hanging="7"/>
      <w:jc w:val="both"/>
    </w:pPr>
    <w:rPr>
      <w:sz w:val="22"/>
      <w:szCs w:val="22"/>
      <w:lang w:val="en-GB" w:eastAsia="en-US"/>
    </w:rPr>
  </w:style>
  <w:style w:type="paragraph" w:customStyle="1" w:styleId="Tablerighttext1">
    <w:name w:val="Table right text1"/>
    <w:basedOn w:val="Tabletext1"/>
    <w:rsid w:val="00A67D70"/>
    <w:pPr>
      <w:jc w:val="center"/>
    </w:pPr>
  </w:style>
  <w:style w:type="paragraph" w:customStyle="1" w:styleId="Tablecentertext1">
    <w:name w:val="Table center text1"/>
    <w:basedOn w:val="Tabletext1"/>
    <w:rsid w:val="00A67D70"/>
    <w:pPr>
      <w:ind w:left="-135" w:right="-141" w:firstLine="0"/>
      <w:jc w:val="center"/>
    </w:pPr>
  </w:style>
  <w:style w:type="paragraph" w:customStyle="1" w:styleId="Heading110">
    <w:name w:val="Heading 11"/>
    <w:basedOn w:val="Heading1"/>
    <w:rsid w:val="00A67D70"/>
    <w:pPr>
      <w:numPr>
        <w:numId w:val="21"/>
      </w:numPr>
      <w:suppressAutoHyphens w:val="0"/>
      <w:spacing w:before="280" w:after="0"/>
    </w:pPr>
    <w:rPr>
      <w:rFonts w:ascii="Times New Roman" w:hAnsi="Times New Roman" w:cs="Times New Roman"/>
      <w:b w:val="0"/>
      <w:bCs w:val="0"/>
      <w:kern w:val="0"/>
      <w:sz w:val="24"/>
      <w:szCs w:val="24"/>
      <w:lang w:eastAsia="en-US"/>
    </w:rPr>
  </w:style>
  <w:style w:type="paragraph" w:customStyle="1" w:styleId="Table">
    <w:name w:val="Table"/>
    <w:basedOn w:val="Normal"/>
    <w:rsid w:val="00A67D70"/>
    <w:pPr>
      <w:numPr>
        <w:numId w:val="22"/>
      </w:numPr>
      <w:suppressAutoHyphens w:val="0"/>
      <w:spacing w:before="240" w:after="240"/>
      <w:ind w:left="0" w:firstLine="0"/>
    </w:pPr>
    <w:rPr>
      <w:b/>
      <w:bCs/>
      <w:sz w:val="28"/>
      <w:szCs w:val="28"/>
      <w:lang w:eastAsia="en-US"/>
    </w:rPr>
  </w:style>
  <w:style w:type="paragraph" w:styleId="TOC4">
    <w:name w:val="toc 4"/>
    <w:basedOn w:val="Normal"/>
    <w:next w:val="Normal"/>
    <w:autoRedefine/>
    <w:semiHidden/>
    <w:rsid w:val="00A67D70"/>
    <w:pPr>
      <w:suppressAutoHyphens w:val="0"/>
      <w:ind w:left="840"/>
    </w:pPr>
    <w:rPr>
      <w:sz w:val="28"/>
      <w:szCs w:val="28"/>
      <w:lang w:eastAsia="en-US"/>
    </w:rPr>
  </w:style>
  <w:style w:type="paragraph" w:customStyle="1" w:styleId="CharCharChar1CharCharCharCharCharCharCharCharCharCharCharCharChar">
    <w:name w:val="Char Char Char1 Char Char Char Char Char Char Char Char Char Char Char Char Char"/>
    <w:basedOn w:val="Normal"/>
    <w:rsid w:val="00A67D70"/>
    <w:pPr>
      <w:suppressAutoHyphens w:val="0"/>
      <w:spacing w:after="160" w:line="240" w:lineRule="exact"/>
    </w:pPr>
    <w:rPr>
      <w:rFonts w:ascii="Tahoma" w:eastAsia="PMingLiU" w:hAnsi="Tahoma"/>
      <w:sz w:val="20"/>
      <w:szCs w:val="20"/>
      <w:lang w:eastAsia="en-US"/>
    </w:rPr>
  </w:style>
  <w:style w:type="paragraph" w:customStyle="1" w:styleId="Char0">
    <w:name w:val="Char"/>
    <w:basedOn w:val="Normal"/>
    <w:rsid w:val="005D2CFD"/>
    <w:pPr>
      <w:suppressAutoHyphens w:val="0"/>
      <w:spacing w:after="160" w:line="240" w:lineRule="exact"/>
    </w:pPr>
    <w:rPr>
      <w:rFonts w:ascii="Tahoma" w:eastAsia="PMingLiU" w:hAnsi="Tahoma"/>
      <w:sz w:val="20"/>
      <w:szCs w:val="20"/>
      <w:lang w:eastAsia="en-US"/>
    </w:rPr>
  </w:style>
  <w:style w:type="character" w:customStyle="1" w:styleId="HeaderChar">
    <w:name w:val="Header Char"/>
    <w:aliases w:val="S-title Char"/>
    <w:link w:val="Header"/>
    <w:rsid w:val="00BE683A"/>
    <w:rPr>
      <w:sz w:val="24"/>
      <w:szCs w:val="24"/>
      <w:lang w:eastAsia="ar-SA"/>
    </w:rPr>
  </w:style>
  <w:style w:type="character" w:customStyle="1" w:styleId="Heading2Char">
    <w:name w:val="Heading 2 Char"/>
    <w:basedOn w:val="DefaultParagraphFont"/>
    <w:link w:val="Heading2"/>
    <w:rsid w:val="008025B8"/>
    <w:rPr>
      <w:rFonts w:ascii="Arial" w:hAnsi="Arial" w:cs="Arial"/>
      <w:b/>
      <w:bCs/>
      <w:sz w:val="24"/>
      <w:szCs w:val="22"/>
      <w:lang w:eastAsia="ar-SA"/>
    </w:rPr>
  </w:style>
  <w:style w:type="character" w:customStyle="1" w:styleId="FooterChar">
    <w:name w:val="Footer Char"/>
    <w:link w:val="Footer"/>
    <w:uiPriority w:val="99"/>
    <w:rsid w:val="00F766D8"/>
    <w:rPr>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502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CBDCB-9853-4B06-A77A-41ABB8C8B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Pages>
  <Words>511</Words>
  <Characters>2917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SỞ GIÁO DỤC &amp; ĐÀO TẠO TP</vt:lpstr>
    </vt:vector>
  </TitlesOfParts>
  <Company>HOME</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&amp; ĐÀO TẠO TP</dc:title>
  <dc:subject/>
  <dc:creator>THE HUNG</dc:creator>
  <cp:keywords/>
  <cp:lastModifiedBy>Đặng Thành Nhân</cp:lastModifiedBy>
  <cp:revision>18</cp:revision>
  <cp:lastPrinted>2021-12-15T07:47:00Z</cp:lastPrinted>
  <dcterms:created xsi:type="dcterms:W3CDTF">2021-12-14T07:45:00Z</dcterms:created>
  <dcterms:modified xsi:type="dcterms:W3CDTF">2021-12-15T09:18:00Z</dcterms:modified>
</cp:coreProperties>
</file>